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70DC" w:rsidRDefault="00B970DC" w:rsidP="00B970DC">
      <w:pPr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 xml:space="preserve">VERİLER </w:t>
      </w:r>
      <w:r w:rsidR="007F4523">
        <w:rPr>
          <w:b/>
          <w:color w:val="FF0000"/>
          <w:sz w:val="24"/>
          <w:szCs w:val="24"/>
        </w:rPr>
        <w:t>3</w:t>
      </w:r>
      <w:r w:rsidR="00451C64">
        <w:rPr>
          <w:b/>
          <w:color w:val="FF0000"/>
          <w:sz w:val="24"/>
          <w:szCs w:val="24"/>
        </w:rPr>
        <w:t>1</w:t>
      </w:r>
      <w:r>
        <w:rPr>
          <w:b/>
          <w:color w:val="FF0000"/>
          <w:sz w:val="24"/>
          <w:szCs w:val="24"/>
        </w:rPr>
        <w:t>/</w:t>
      </w:r>
      <w:r w:rsidR="00451C64">
        <w:rPr>
          <w:b/>
          <w:color w:val="FF0000"/>
          <w:sz w:val="24"/>
          <w:szCs w:val="24"/>
        </w:rPr>
        <w:t>12</w:t>
      </w:r>
      <w:r w:rsidR="009945CC">
        <w:rPr>
          <w:b/>
          <w:color w:val="FF0000"/>
          <w:sz w:val="24"/>
          <w:szCs w:val="24"/>
        </w:rPr>
        <w:t>/20</w:t>
      </w:r>
      <w:r w:rsidR="00227057">
        <w:rPr>
          <w:b/>
          <w:color w:val="FF0000"/>
          <w:sz w:val="24"/>
          <w:szCs w:val="24"/>
        </w:rPr>
        <w:t>2</w:t>
      </w:r>
      <w:r w:rsidR="007A6A24">
        <w:rPr>
          <w:b/>
          <w:color w:val="FF0000"/>
          <w:sz w:val="24"/>
          <w:szCs w:val="24"/>
        </w:rPr>
        <w:t>4</w:t>
      </w:r>
      <w:r>
        <w:rPr>
          <w:b/>
          <w:color w:val="FF0000"/>
          <w:sz w:val="24"/>
          <w:szCs w:val="24"/>
        </w:rPr>
        <w:t xml:space="preserve"> TARİHİNE GÖRE GÜNCELLENECEK</w:t>
      </w:r>
    </w:p>
    <w:p w:rsidR="00254A15" w:rsidRDefault="00254A15" w:rsidP="0027089D">
      <w:pPr>
        <w:tabs>
          <w:tab w:val="left" w:pos="450"/>
          <w:tab w:val="center" w:pos="4749"/>
        </w:tabs>
        <w:ind w:right="-1"/>
        <w:rPr>
          <w:b/>
          <w:sz w:val="24"/>
          <w:szCs w:val="24"/>
        </w:rPr>
      </w:pPr>
    </w:p>
    <w:p w:rsidR="0027089D" w:rsidRPr="009945CC" w:rsidRDefault="0027089D" w:rsidP="0027089D">
      <w:pPr>
        <w:tabs>
          <w:tab w:val="left" w:pos="450"/>
          <w:tab w:val="center" w:pos="4749"/>
        </w:tabs>
        <w:ind w:right="-1"/>
        <w:rPr>
          <w:b/>
          <w:sz w:val="24"/>
          <w:szCs w:val="24"/>
        </w:rPr>
      </w:pPr>
      <w:r w:rsidRPr="0098004C">
        <w:rPr>
          <w:b/>
          <w:sz w:val="24"/>
          <w:szCs w:val="24"/>
        </w:rPr>
        <w:t xml:space="preserve">Eğitim </w:t>
      </w:r>
    </w:p>
    <w:p w:rsidR="0027089D" w:rsidRDefault="0027089D" w:rsidP="0027089D">
      <w:pPr>
        <w:ind w:right="-1"/>
        <w:jc w:val="both"/>
        <w:rPr>
          <w:sz w:val="24"/>
          <w:szCs w:val="24"/>
        </w:rPr>
      </w:pPr>
    </w:p>
    <w:p w:rsidR="00F34147" w:rsidRPr="00F34147" w:rsidRDefault="00F34147" w:rsidP="00F34147">
      <w:pPr>
        <w:ind w:right="-1" w:firstLine="720"/>
        <w:jc w:val="both"/>
        <w:rPr>
          <w:rFonts w:ascii="Bookman Old Style" w:hAnsi="Bookman Old Style"/>
          <w:sz w:val="24"/>
          <w:szCs w:val="24"/>
        </w:rPr>
      </w:pPr>
      <w:r w:rsidRPr="00F34147">
        <w:rPr>
          <w:rFonts w:ascii="Bookman Old Style" w:hAnsi="Bookman Old Style"/>
          <w:sz w:val="24"/>
          <w:szCs w:val="24"/>
        </w:rPr>
        <w:t>2023 yılı Adrese Dayalı Nüfus Kayıt Sistemi'ne göre ilimizde okuryazarlık oranı yüzde 98,56'dır. Bu oran erkek nüfusta yüzde 99,41, kadın nüfusta ise yüzde 97,69’dur.</w:t>
      </w:r>
    </w:p>
    <w:p w:rsidR="00F34147" w:rsidRPr="00F34147" w:rsidRDefault="00F34147" w:rsidP="00F34147">
      <w:pPr>
        <w:keepNext/>
        <w:spacing w:before="240"/>
        <w:outlineLvl w:val="3"/>
        <w:rPr>
          <w:rFonts w:ascii="Bookman Old Style" w:hAnsi="Bookman Old Style"/>
          <w:b/>
          <w:sz w:val="24"/>
        </w:rPr>
      </w:pPr>
      <w:bookmarkStart w:id="0" w:name="_Toc534210190"/>
      <w:bookmarkStart w:id="1" w:name="_Toc172906629"/>
      <w:r w:rsidRPr="00F34147">
        <w:rPr>
          <w:rFonts w:ascii="Bookman Old Style" w:hAnsi="Bookman Old Style"/>
          <w:b/>
          <w:sz w:val="24"/>
        </w:rPr>
        <w:t>Okuryazarlık Oranı (%)</w:t>
      </w:r>
      <w:bookmarkEnd w:id="0"/>
      <w:bookmarkEnd w:id="1"/>
    </w:p>
    <w:tbl>
      <w:tblPr>
        <w:tblW w:w="9083" w:type="dxa"/>
        <w:tblInd w:w="10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96"/>
        <w:gridCol w:w="2551"/>
        <w:gridCol w:w="2126"/>
        <w:gridCol w:w="2410"/>
      </w:tblGrid>
      <w:tr w:rsidR="00F34147" w:rsidRPr="00F34147" w:rsidTr="003A1A7D">
        <w:trPr>
          <w:trHeight w:val="372"/>
        </w:trPr>
        <w:tc>
          <w:tcPr>
            <w:tcW w:w="1996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F34147" w:rsidRPr="00F34147" w:rsidRDefault="00F34147" w:rsidP="00F34147">
            <w:pPr>
              <w:spacing w:line="432" w:lineRule="atLeast"/>
              <w:jc w:val="center"/>
              <w:rPr>
                <w:rFonts w:ascii="Bookman Old Style" w:hAnsi="Bookman Old Style" w:cs="Tahoma"/>
                <w:bCs/>
                <w:color w:val="6666CC"/>
                <w:sz w:val="24"/>
                <w:szCs w:val="24"/>
              </w:rPr>
            </w:pPr>
            <w:hyperlink r:id="rId5" w:history="1">
              <w:r w:rsidRPr="00F34147">
                <w:rPr>
                  <w:rFonts w:ascii="Bookman Old Style" w:hAnsi="Bookman Old Style" w:cs="Tahoma"/>
                  <w:bCs/>
                  <w:color w:val="0000FF"/>
                  <w:sz w:val="24"/>
                  <w:szCs w:val="24"/>
                  <w:u w:val="single"/>
                </w:rPr>
                <w:t>Yıl</w:t>
              </w:r>
            </w:hyperlink>
          </w:p>
        </w:tc>
        <w:tc>
          <w:tcPr>
            <w:tcW w:w="2551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F34147" w:rsidRPr="00F34147" w:rsidRDefault="00F34147" w:rsidP="00F34147">
            <w:pPr>
              <w:spacing w:line="432" w:lineRule="atLeast"/>
              <w:jc w:val="center"/>
              <w:rPr>
                <w:rFonts w:ascii="Bookman Old Style" w:hAnsi="Bookman Old Style" w:cs="Tahoma"/>
                <w:bCs/>
                <w:color w:val="0080C0"/>
                <w:sz w:val="24"/>
                <w:szCs w:val="24"/>
              </w:rPr>
            </w:pPr>
            <w:r w:rsidRPr="00F34147">
              <w:rPr>
                <w:rFonts w:ascii="Bookman Old Style" w:hAnsi="Bookman Old Style" w:cs="Tahoma"/>
                <w:b/>
                <w:bCs/>
                <w:color w:val="0080C0"/>
                <w:sz w:val="24"/>
                <w:szCs w:val="24"/>
              </w:rPr>
              <w:t xml:space="preserve"> </w:t>
            </w:r>
            <w:r w:rsidRPr="00F34147">
              <w:rPr>
                <w:rFonts w:ascii="Bookman Old Style" w:hAnsi="Bookman Old Style" w:cs="Tahoma"/>
                <w:bCs/>
                <w:color w:val="0080C0"/>
                <w:sz w:val="24"/>
                <w:szCs w:val="24"/>
              </w:rPr>
              <w:t>Toplam</w:t>
            </w:r>
          </w:p>
        </w:tc>
        <w:tc>
          <w:tcPr>
            <w:tcW w:w="2126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F34147" w:rsidRPr="00F34147" w:rsidRDefault="00F34147" w:rsidP="00F34147">
            <w:pPr>
              <w:spacing w:line="432" w:lineRule="atLeast"/>
              <w:jc w:val="center"/>
              <w:rPr>
                <w:rFonts w:ascii="Bookman Old Style" w:hAnsi="Bookman Old Style" w:cs="Tahoma"/>
                <w:bCs/>
                <w:color w:val="0080C0"/>
                <w:sz w:val="24"/>
                <w:szCs w:val="24"/>
              </w:rPr>
            </w:pPr>
            <w:r w:rsidRPr="00F34147">
              <w:rPr>
                <w:rFonts w:ascii="Bookman Old Style" w:hAnsi="Bookman Old Style" w:cs="Tahoma"/>
                <w:bCs/>
                <w:color w:val="0080C0"/>
                <w:sz w:val="24"/>
                <w:szCs w:val="24"/>
              </w:rPr>
              <w:t xml:space="preserve">  Erkek</w:t>
            </w:r>
          </w:p>
        </w:tc>
        <w:tc>
          <w:tcPr>
            <w:tcW w:w="241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FFCC99"/>
            <w:hideMark/>
          </w:tcPr>
          <w:p w:rsidR="00F34147" w:rsidRPr="00F34147" w:rsidRDefault="00F34147" w:rsidP="00F34147">
            <w:pPr>
              <w:spacing w:line="432" w:lineRule="atLeast"/>
              <w:jc w:val="center"/>
              <w:rPr>
                <w:rFonts w:ascii="Bookman Old Style" w:hAnsi="Bookman Old Style" w:cs="Tahoma"/>
                <w:bCs/>
                <w:color w:val="0080C0"/>
                <w:sz w:val="24"/>
                <w:szCs w:val="24"/>
              </w:rPr>
            </w:pPr>
            <w:r w:rsidRPr="00F34147">
              <w:rPr>
                <w:rFonts w:ascii="Bookman Old Style" w:hAnsi="Bookman Old Style" w:cs="Tahoma"/>
                <w:bCs/>
                <w:color w:val="0080C0"/>
                <w:sz w:val="24"/>
                <w:szCs w:val="24"/>
              </w:rPr>
              <w:t xml:space="preserve">  Kadın</w:t>
            </w:r>
          </w:p>
        </w:tc>
      </w:tr>
      <w:tr w:rsidR="00F34147" w:rsidRPr="00F34147" w:rsidTr="003A1A7D">
        <w:tc>
          <w:tcPr>
            <w:tcW w:w="199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vAlign w:val="center"/>
            <w:hideMark/>
          </w:tcPr>
          <w:p w:rsidR="00F34147" w:rsidRPr="00F34147" w:rsidRDefault="00F34147" w:rsidP="00F34147">
            <w:pPr>
              <w:tabs>
                <w:tab w:val="left" w:pos="450"/>
                <w:tab w:val="center" w:pos="4749"/>
              </w:tabs>
              <w:ind w:right="-1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34147">
              <w:rPr>
                <w:rFonts w:ascii="Bookman Old Style" w:hAnsi="Bookman Old Style"/>
                <w:sz w:val="24"/>
                <w:szCs w:val="24"/>
              </w:rPr>
              <w:t>2011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vAlign w:val="center"/>
            <w:hideMark/>
          </w:tcPr>
          <w:p w:rsidR="00F34147" w:rsidRPr="00F34147" w:rsidRDefault="00F34147" w:rsidP="00F34147">
            <w:pPr>
              <w:tabs>
                <w:tab w:val="left" w:pos="450"/>
                <w:tab w:val="center" w:pos="4749"/>
              </w:tabs>
              <w:ind w:right="-1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34147">
              <w:rPr>
                <w:rFonts w:ascii="Bookman Old Style" w:hAnsi="Bookman Old Style"/>
                <w:sz w:val="24"/>
                <w:szCs w:val="24"/>
              </w:rPr>
              <w:t>95,94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vAlign w:val="center"/>
            <w:hideMark/>
          </w:tcPr>
          <w:p w:rsidR="00F34147" w:rsidRPr="00F34147" w:rsidRDefault="00F34147" w:rsidP="00F34147">
            <w:pPr>
              <w:tabs>
                <w:tab w:val="left" w:pos="450"/>
                <w:tab w:val="center" w:pos="4749"/>
              </w:tabs>
              <w:ind w:right="-1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34147">
              <w:rPr>
                <w:rFonts w:ascii="Bookman Old Style" w:hAnsi="Bookman Old Style"/>
                <w:sz w:val="24"/>
                <w:szCs w:val="24"/>
              </w:rPr>
              <w:t>97,62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vAlign w:val="center"/>
            <w:hideMark/>
          </w:tcPr>
          <w:p w:rsidR="00F34147" w:rsidRPr="00F34147" w:rsidRDefault="00F34147" w:rsidP="00F34147">
            <w:pPr>
              <w:tabs>
                <w:tab w:val="left" w:pos="450"/>
                <w:tab w:val="center" w:pos="4749"/>
              </w:tabs>
              <w:ind w:right="-1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34147">
              <w:rPr>
                <w:rFonts w:ascii="Bookman Old Style" w:hAnsi="Bookman Old Style"/>
                <w:sz w:val="24"/>
                <w:szCs w:val="24"/>
              </w:rPr>
              <w:t>94,08</w:t>
            </w:r>
          </w:p>
        </w:tc>
      </w:tr>
      <w:tr w:rsidR="00F34147" w:rsidRPr="00F34147" w:rsidTr="003A1A7D">
        <w:tc>
          <w:tcPr>
            <w:tcW w:w="199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vAlign w:val="center"/>
            <w:hideMark/>
          </w:tcPr>
          <w:p w:rsidR="00F34147" w:rsidRPr="00F34147" w:rsidRDefault="00F34147" w:rsidP="00F34147">
            <w:pPr>
              <w:tabs>
                <w:tab w:val="left" w:pos="450"/>
                <w:tab w:val="center" w:pos="4749"/>
              </w:tabs>
              <w:ind w:right="-1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34147">
              <w:rPr>
                <w:rFonts w:ascii="Bookman Old Style" w:hAnsi="Bookman Old Style"/>
                <w:sz w:val="24"/>
                <w:szCs w:val="24"/>
              </w:rPr>
              <w:t>2012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vAlign w:val="center"/>
            <w:hideMark/>
          </w:tcPr>
          <w:p w:rsidR="00F34147" w:rsidRPr="00F34147" w:rsidRDefault="00F34147" w:rsidP="00F34147">
            <w:pPr>
              <w:tabs>
                <w:tab w:val="left" w:pos="450"/>
                <w:tab w:val="center" w:pos="4749"/>
              </w:tabs>
              <w:ind w:right="-1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34147">
              <w:rPr>
                <w:rFonts w:ascii="Bookman Old Style" w:hAnsi="Bookman Old Style"/>
                <w:sz w:val="24"/>
                <w:szCs w:val="24"/>
              </w:rPr>
              <w:t>96,25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vAlign w:val="center"/>
            <w:hideMark/>
          </w:tcPr>
          <w:p w:rsidR="00F34147" w:rsidRPr="00F34147" w:rsidRDefault="00F34147" w:rsidP="00F34147">
            <w:pPr>
              <w:tabs>
                <w:tab w:val="left" w:pos="450"/>
                <w:tab w:val="center" w:pos="4749"/>
              </w:tabs>
              <w:ind w:right="-1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34147">
              <w:rPr>
                <w:rFonts w:ascii="Bookman Old Style" w:hAnsi="Bookman Old Style"/>
                <w:sz w:val="24"/>
                <w:szCs w:val="24"/>
              </w:rPr>
              <w:t>97,97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vAlign w:val="center"/>
            <w:hideMark/>
          </w:tcPr>
          <w:p w:rsidR="00F34147" w:rsidRPr="00F34147" w:rsidRDefault="00F34147" w:rsidP="00F34147">
            <w:pPr>
              <w:tabs>
                <w:tab w:val="left" w:pos="450"/>
                <w:tab w:val="center" w:pos="4749"/>
              </w:tabs>
              <w:ind w:right="-1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34147">
              <w:rPr>
                <w:rFonts w:ascii="Bookman Old Style" w:hAnsi="Bookman Old Style"/>
                <w:sz w:val="24"/>
                <w:szCs w:val="24"/>
              </w:rPr>
              <w:t>94,42</w:t>
            </w:r>
          </w:p>
        </w:tc>
      </w:tr>
      <w:tr w:rsidR="00F34147" w:rsidRPr="00F34147" w:rsidTr="003A1A7D">
        <w:tc>
          <w:tcPr>
            <w:tcW w:w="199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vAlign w:val="center"/>
            <w:hideMark/>
          </w:tcPr>
          <w:p w:rsidR="00F34147" w:rsidRPr="00F34147" w:rsidRDefault="00F34147" w:rsidP="00F34147">
            <w:pPr>
              <w:tabs>
                <w:tab w:val="left" w:pos="450"/>
                <w:tab w:val="center" w:pos="4749"/>
              </w:tabs>
              <w:ind w:right="-1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34147">
              <w:rPr>
                <w:rFonts w:ascii="Bookman Old Style" w:hAnsi="Bookman Old Style"/>
                <w:sz w:val="24"/>
                <w:szCs w:val="24"/>
              </w:rPr>
              <w:t>2013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vAlign w:val="center"/>
            <w:hideMark/>
          </w:tcPr>
          <w:p w:rsidR="00F34147" w:rsidRPr="00F34147" w:rsidRDefault="00F34147" w:rsidP="00F34147">
            <w:pPr>
              <w:tabs>
                <w:tab w:val="left" w:pos="450"/>
                <w:tab w:val="center" w:pos="4749"/>
              </w:tabs>
              <w:ind w:right="-1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34147">
              <w:rPr>
                <w:rFonts w:ascii="Bookman Old Style" w:hAnsi="Bookman Old Style"/>
                <w:sz w:val="24"/>
                <w:szCs w:val="24"/>
              </w:rPr>
              <w:t>96,41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vAlign w:val="center"/>
            <w:hideMark/>
          </w:tcPr>
          <w:p w:rsidR="00F34147" w:rsidRPr="00F34147" w:rsidRDefault="00F34147" w:rsidP="00F34147">
            <w:pPr>
              <w:tabs>
                <w:tab w:val="left" w:pos="450"/>
                <w:tab w:val="center" w:pos="4749"/>
              </w:tabs>
              <w:ind w:right="-1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34147">
              <w:rPr>
                <w:rFonts w:ascii="Bookman Old Style" w:hAnsi="Bookman Old Style"/>
                <w:sz w:val="24"/>
                <w:szCs w:val="24"/>
              </w:rPr>
              <w:t>98,02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vAlign w:val="center"/>
            <w:hideMark/>
          </w:tcPr>
          <w:p w:rsidR="00F34147" w:rsidRPr="00F34147" w:rsidRDefault="00F34147" w:rsidP="00F34147">
            <w:pPr>
              <w:tabs>
                <w:tab w:val="left" w:pos="450"/>
                <w:tab w:val="center" w:pos="4749"/>
              </w:tabs>
              <w:ind w:right="-1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34147">
              <w:rPr>
                <w:rFonts w:ascii="Bookman Old Style" w:hAnsi="Bookman Old Style"/>
                <w:sz w:val="24"/>
                <w:szCs w:val="24"/>
              </w:rPr>
              <w:t>94,65</w:t>
            </w:r>
          </w:p>
        </w:tc>
      </w:tr>
      <w:tr w:rsidR="00F34147" w:rsidRPr="00F34147" w:rsidTr="003A1A7D">
        <w:tc>
          <w:tcPr>
            <w:tcW w:w="199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vAlign w:val="center"/>
            <w:hideMark/>
          </w:tcPr>
          <w:p w:rsidR="00F34147" w:rsidRPr="00F34147" w:rsidRDefault="00F34147" w:rsidP="00F34147">
            <w:pPr>
              <w:tabs>
                <w:tab w:val="left" w:pos="450"/>
                <w:tab w:val="center" w:pos="4749"/>
              </w:tabs>
              <w:ind w:right="-1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34147">
              <w:rPr>
                <w:rFonts w:ascii="Bookman Old Style" w:hAnsi="Bookman Old Style"/>
                <w:sz w:val="24"/>
                <w:szCs w:val="24"/>
              </w:rPr>
              <w:t>2014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vAlign w:val="center"/>
            <w:hideMark/>
          </w:tcPr>
          <w:p w:rsidR="00F34147" w:rsidRPr="00F34147" w:rsidRDefault="00F34147" w:rsidP="00F34147">
            <w:pPr>
              <w:tabs>
                <w:tab w:val="left" w:pos="450"/>
                <w:tab w:val="center" w:pos="4749"/>
              </w:tabs>
              <w:ind w:right="-1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34147">
              <w:rPr>
                <w:rFonts w:ascii="Bookman Old Style" w:hAnsi="Bookman Old Style"/>
                <w:sz w:val="24"/>
                <w:szCs w:val="24"/>
              </w:rPr>
              <w:t>97,14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vAlign w:val="center"/>
            <w:hideMark/>
          </w:tcPr>
          <w:p w:rsidR="00F34147" w:rsidRPr="00F34147" w:rsidRDefault="00F34147" w:rsidP="00F34147">
            <w:pPr>
              <w:tabs>
                <w:tab w:val="left" w:pos="450"/>
                <w:tab w:val="center" w:pos="4749"/>
              </w:tabs>
              <w:ind w:right="-1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34147">
              <w:rPr>
                <w:rFonts w:ascii="Bookman Old Style" w:hAnsi="Bookman Old Style"/>
                <w:sz w:val="24"/>
                <w:szCs w:val="24"/>
              </w:rPr>
              <w:t>98,77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vAlign w:val="center"/>
            <w:hideMark/>
          </w:tcPr>
          <w:p w:rsidR="00F34147" w:rsidRPr="00F34147" w:rsidRDefault="00F34147" w:rsidP="00F34147">
            <w:pPr>
              <w:tabs>
                <w:tab w:val="left" w:pos="450"/>
                <w:tab w:val="center" w:pos="4749"/>
              </w:tabs>
              <w:ind w:right="-1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34147">
              <w:rPr>
                <w:rFonts w:ascii="Bookman Old Style" w:hAnsi="Bookman Old Style"/>
                <w:sz w:val="24"/>
                <w:szCs w:val="24"/>
              </w:rPr>
              <w:t>95,38</w:t>
            </w:r>
          </w:p>
        </w:tc>
      </w:tr>
      <w:tr w:rsidR="00F34147" w:rsidRPr="00F34147" w:rsidTr="003A1A7D">
        <w:tc>
          <w:tcPr>
            <w:tcW w:w="199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vAlign w:val="center"/>
            <w:hideMark/>
          </w:tcPr>
          <w:p w:rsidR="00F34147" w:rsidRPr="00F34147" w:rsidRDefault="00F34147" w:rsidP="00F34147">
            <w:pPr>
              <w:tabs>
                <w:tab w:val="left" w:pos="450"/>
                <w:tab w:val="center" w:pos="4749"/>
              </w:tabs>
              <w:ind w:right="-1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34147">
              <w:rPr>
                <w:rFonts w:ascii="Bookman Old Style" w:hAnsi="Bookman Old Style"/>
                <w:sz w:val="24"/>
                <w:szCs w:val="24"/>
              </w:rPr>
              <w:t>2015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vAlign w:val="center"/>
            <w:hideMark/>
          </w:tcPr>
          <w:p w:rsidR="00F34147" w:rsidRPr="00F34147" w:rsidRDefault="00F34147" w:rsidP="00F34147">
            <w:pPr>
              <w:tabs>
                <w:tab w:val="left" w:pos="450"/>
                <w:tab w:val="center" w:pos="4749"/>
              </w:tabs>
              <w:ind w:right="-1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34147">
              <w:rPr>
                <w:rFonts w:ascii="Bookman Old Style" w:hAnsi="Bookman Old Style"/>
                <w:sz w:val="24"/>
                <w:szCs w:val="24"/>
              </w:rPr>
              <w:t>97,26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vAlign w:val="center"/>
            <w:hideMark/>
          </w:tcPr>
          <w:p w:rsidR="00F34147" w:rsidRPr="00F34147" w:rsidRDefault="00F34147" w:rsidP="00F34147">
            <w:pPr>
              <w:tabs>
                <w:tab w:val="left" w:pos="450"/>
                <w:tab w:val="center" w:pos="4749"/>
              </w:tabs>
              <w:ind w:right="-1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34147">
              <w:rPr>
                <w:rFonts w:ascii="Bookman Old Style" w:hAnsi="Bookman Old Style"/>
                <w:sz w:val="24"/>
                <w:szCs w:val="24"/>
              </w:rPr>
              <w:t>98,77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vAlign w:val="center"/>
            <w:hideMark/>
          </w:tcPr>
          <w:p w:rsidR="00F34147" w:rsidRPr="00F34147" w:rsidRDefault="00F34147" w:rsidP="00F34147">
            <w:pPr>
              <w:tabs>
                <w:tab w:val="left" w:pos="450"/>
                <w:tab w:val="center" w:pos="4749"/>
              </w:tabs>
              <w:ind w:right="-1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34147">
              <w:rPr>
                <w:rFonts w:ascii="Bookman Old Style" w:hAnsi="Bookman Old Style"/>
                <w:sz w:val="24"/>
                <w:szCs w:val="24"/>
              </w:rPr>
              <w:t>95,64</w:t>
            </w:r>
          </w:p>
        </w:tc>
      </w:tr>
      <w:tr w:rsidR="00F34147" w:rsidRPr="00F34147" w:rsidTr="003A1A7D">
        <w:tc>
          <w:tcPr>
            <w:tcW w:w="199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vAlign w:val="center"/>
          </w:tcPr>
          <w:p w:rsidR="00F34147" w:rsidRPr="00F34147" w:rsidRDefault="00F34147" w:rsidP="00F34147">
            <w:pPr>
              <w:tabs>
                <w:tab w:val="left" w:pos="450"/>
                <w:tab w:val="center" w:pos="4749"/>
              </w:tabs>
              <w:ind w:right="-1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34147">
              <w:rPr>
                <w:rFonts w:ascii="Bookman Old Style" w:hAnsi="Bookman Old Style"/>
                <w:sz w:val="24"/>
                <w:szCs w:val="24"/>
              </w:rPr>
              <w:t>2016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vAlign w:val="center"/>
          </w:tcPr>
          <w:p w:rsidR="00F34147" w:rsidRPr="00F34147" w:rsidRDefault="00F34147" w:rsidP="00F34147">
            <w:pPr>
              <w:tabs>
                <w:tab w:val="left" w:pos="450"/>
                <w:tab w:val="center" w:pos="4749"/>
              </w:tabs>
              <w:ind w:right="-1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34147">
              <w:rPr>
                <w:rFonts w:ascii="Bookman Old Style" w:hAnsi="Bookman Old Style"/>
                <w:sz w:val="24"/>
                <w:szCs w:val="24"/>
              </w:rPr>
              <w:t>97,86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vAlign w:val="center"/>
          </w:tcPr>
          <w:p w:rsidR="00F34147" w:rsidRPr="00F34147" w:rsidRDefault="00F34147" w:rsidP="00F34147">
            <w:pPr>
              <w:tabs>
                <w:tab w:val="left" w:pos="450"/>
                <w:tab w:val="center" w:pos="4749"/>
              </w:tabs>
              <w:ind w:right="-1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34147">
              <w:rPr>
                <w:rFonts w:ascii="Bookman Old Style" w:hAnsi="Bookman Old Style"/>
                <w:sz w:val="24"/>
                <w:szCs w:val="24"/>
              </w:rPr>
              <w:t>99,29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vAlign w:val="center"/>
          </w:tcPr>
          <w:p w:rsidR="00F34147" w:rsidRPr="00F34147" w:rsidRDefault="00F34147" w:rsidP="00F34147">
            <w:pPr>
              <w:tabs>
                <w:tab w:val="left" w:pos="450"/>
                <w:tab w:val="center" w:pos="4749"/>
              </w:tabs>
              <w:ind w:right="-1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34147">
              <w:rPr>
                <w:rFonts w:ascii="Bookman Old Style" w:hAnsi="Bookman Old Style"/>
                <w:sz w:val="24"/>
                <w:szCs w:val="24"/>
              </w:rPr>
              <w:t>96,28</w:t>
            </w:r>
          </w:p>
        </w:tc>
      </w:tr>
      <w:tr w:rsidR="00F34147" w:rsidRPr="00F34147" w:rsidTr="003A1A7D">
        <w:tc>
          <w:tcPr>
            <w:tcW w:w="199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vAlign w:val="center"/>
          </w:tcPr>
          <w:p w:rsidR="00F34147" w:rsidRPr="00F34147" w:rsidRDefault="00F34147" w:rsidP="00F34147">
            <w:pPr>
              <w:tabs>
                <w:tab w:val="left" w:pos="450"/>
                <w:tab w:val="center" w:pos="4749"/>
              </w:tabs>
              <w:ind w:right="-1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34147">
              <w:rPr>
                <w:rFonts w:ascii="Bookman Old Style" w:hAnsi="Bookman Old Style"/>
                <w:sz w:val="24"/>
                <w:szCs w:val="24"/>
              </w:rPr>
              <w:t>2017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vAlign w:val="center"/>
          </w:tcPr>
          <w:p w:rsidR="00F34147" w:rsidRPr="00F34147" w:rsidRDefault="00F34147" w:rsidP="00F34147">
            <w:pPr>
              <w:tabs>
                <w:tab w:val="left" w:pos="450"/>
                <w:tab w:val="center" w:pos="4749"/>
              </w:tabs>
              <w:ind w:right="-1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34147">
              <w:rPr>
                <w:rFonts w:ascii="Bookman Old Style" w:hAnsi="Bookman Old Style"/>
                <w:sz w:val="24"/>
                <w:szCs w:val="24"/>
              </w:rPr>
              <w:t>98,05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vAlign w:val="center"/>
          </w:tcPr>
          <w:p w:rsidR="00F34147" w:rsidRPr="00F34147" w:rsidRDefault="00F34147" w:rsidP="00F34147">
            <w:pPr>
              <w:tabs>
                <w:tab w:val="left" w:pos="450"/>
                <w:tab w:val="center" w:pos="4749"/>
              </w:tabs>
              <w:ind w:right="-1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34147">
              <w:rPr>
                <w:rFonts w:ascii="Bookman Old Style" w:hAnsi="Bookman Old Style"/>
                <w:sz w:val="24"/>
                <w:szCs w:val="24"/>
              </w:rPr>
              <w:t>99,37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vAlign w:val="center"/>
          </w:tcPr>
          <w:p w:rsidR="00F34147" w:rsidRPr="00F34147" w:rsidRDefault="00F34147" w:rsidP="00F34147">
            <w:pPr>
              <w:tabs>
                <w:tab w:val="left" w:pos="450"/>
                <w:tab w:val="center" w:pos="4749"/>
              </w:tabs>
              <w:ind w:right="-1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34147">
              <w:rPr>
                <w:rFonts w:ascii="Bookman Old Style" w:hAnsi="Bookman Old Style"/>
                <w:sz w:val="24"/>
                <w:szCs w:val="24"/>
              </w:rPr>
              <w:t>96,58</w:t>
            </w:r>
          </w:p>
        </w:tc>
      </w:tr>
      <w:tr w:rsidR="00F34147" w:rsidRPr="00F34147" w:rsidTr="003A1A7D">
        <w:tc>
          <w:tcPr>
            <w:tcW w:w="199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vAlign w:val="center"/>
          </w:tcPr>
          <w:p w:rsidR="00F34147" w:rsidRPr="00F34147" w:rsidRDefault="00F34147" w:rsidP="00F34147">
            <w:pPr>
              <w:tabs>
                <w:tab w:val="left" w:pos="450"/>
                <w:tab w:val="center" w:pos="4749"/>
              </w:tabs>
              <w:ind w:right="-1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34147">
              <w:rPr>
                <w:rFonts w:ascii="Bookman Old Style" w:hAnsi="Bookman Old Style"/>
                <w:sz w:val="24"/>
                <w:szCs w:val="24"/>
              </w:rPr>
              <w:t>2018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vAlign w:val="center"/>
          </w:tcPr>
          <w:p w:rsidR="00F34147" w:rsidRPr="00F34147" w:rsidRDefault="00F34147" w:rsidP="00F34147">
            <w:pPr>
              <w:tabs>
                <w:tab w:val="left" w:pos="450"/>
                <w:tab w:val="center" w:pos="4749"/>
              </w:tabs>
              <w:ind w:right="-1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34147">
              <w:rPr>
                <w:rFonts w:ascii="Bookman Old Style" w:hAnsi="Bookman Old Style"/>
                <w:sz w:val="24"/>
                <w:szCs w:val="24"/>
              </w:rPr>
              <w:t>98,21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vAlign w:val="center"/>
          </w:tcPr>
          <w:p w:rsidR="00F34147" w:rsidRPr="00F34147" w:rsidRDefault="00F34147" w:rsidP="00F34147">
            <w:pPr>
              <w:tabs>
                <w:tab w:val="left" w:pos="450"/>
                <w:tab w:val="center" w:pos="4749"/>
              </w:tabs>
              <w:ind w:right="-1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34147">
              <w:rPr>
                <w:rFonts w:ascii="Bookman Old Style" w:hAnsi="Bookman Old Style"/>
                <w:sz w:val="24"/>
                <w:szCs w:val="24"/>
              </w:rPr>
              <w:t>99,44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vAlign w:val="center"/>
          </w:tcPr>
          <w:p w:rsidR="00F34147" w:rsidRPr="00F34147" w:rsidRDefault="00F34147" w:rsidP="00F34147">
            <w:pPr>
              <w:tabs>
                <w:tab w:val="left" w:pos="450"/>
                <w:tab w:val="center" w:pos="4749"/>
              </w:tabs>
              <w:ind w:right="-1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34147">
              <w:rPr>
                <w:rFonts w:ascii="Bookman Old Style" w:hAnsi="Bookman Old Style"/>
                <w:sz w:val="24"/>
                <w:szCs w:val="24"/>
              </w:rPr>
              <w:t>96,84</w:t>
            </w:r>
          </w:p>
        </w:tc>
      </w:tr>
      <w:tr w:rsidR="00F34147" w:rsidRPr="00F34147" w:rsidTr="003A1A7D">
        <w:tc>
          <w:tcPr>
            <w:tcW w:w="199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vAlign w:val="center"/>
          </w:tcPr>
          <w:p w:rsidR="00F34147" w:rsidRPr="00F34147" w:rsidRDefault="00F34147" w:rsidP="00F34147">
            <w:pPr>
              <w:tabs>
                <w:tab w:val="left" w:pos="450"/>
                <w:tab w:val="center" w:pos="4749"/>
              </w:tabs>
              <w:ind w:right="-1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34147">
              <w:rPr>
                <w:rFonts w:ascii="Bookman Old Style" w:hAnsi="Bookman Old Style"/>
                <w:sz w:val="24"/>
                <w:szCs w:val="24"/>
              </w:rPr>
              <w:t>2019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vAlign w:val="center"/>
          </w:tcPr>
          <w:p w:rsidR="00F34147" w:rsidRPr="00F34147" w:rsidRDefault="00F34147" w:rsidP="00F34147">
            <w:pPr>
              <w:tabs>
                <w:tab w:val="left" w:pos="450"/>
                <w:tab w:val="center" w:pos="4749"/>
              </w:tabs>
              <w:ind w:right="-1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34147">
              <w:rPr>
                <w:rFonts w:ascii="Bookman Old Style" w:hAnsi="Bookman Old Style"/>
                <w:sz w:val="24"/>
                <w:szCs w:val="24"/>
              </w:rPr>
              <w:t>98,34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vAlign w:val="center"/>
          </w:tcPr>
          <w:p w:rsidR="00F34147" w:rsidRPr="00F34147" w:rsidRDefault="00F34147" w:rsidP="00F34147">
            <w:pPr>
              <w:tabs>
                <w:tab w:val="left" w:pos="450"/>
                <w:tab w:val="center" w:pos="4749"/>
              </w:tabs>
              <w:ind w:right="-1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34147">
              <w:rPr>
                <w:rFonts w:ascii="Bookman Old Style" w:hAnsi="Bookman Old Style"/>
                <w:sz w:val="24"/>
                <w:szCs w:val="24"/>
              </w:rPr>
              <w:t>99,47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vAlign w:val="center"/>
          </w:tcPr>
          <w:p w:rsidR="00F34147" w:rsidRPr="00F34147" w:rsidRDefault="00F34147" w:rsidP="00F34147">
            <w:pPr>
              <w:tabs>
                <w:tab w:val="left" w:pos="450"/>
                <w:tab w:val="center" w:pos="4749"/>
              </w:tabs>
              <w:ind w:right="-1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34147">
              <w:rPr>
                <w:rFonts w:ascii="Bookman Old Style" w:hAnsi="Bookman Old Style"/>
                <w:sz w:val="24"/>
                <w:szCs w:val="24"/>
              </w:rPr>
              <w:t>97,17</w:t>
            </w:r>
          </w:p>
        </w:tc>
      </w:tr>
      <w:tr w:rsidR="00F34147" w:rsidRPr="00F34147" w:rsidTr="003A1A7D">
        <w:tc>
          <w:tcPr>
            <w:tcW w:w="199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vAlign w:val="center"/>
          </w:tcPr>
          <w:p w:rsidR="00F34147" w:rsidRPr="00F34147" w:rsidRDefault="00F34147" w:rsidP="00F34147">
            <w:pPr>
              <w:tabs>
                <w:tab w:val="left" w:pos="450"/>
                <w:tab w:val="center" w:pos="4749"/>
              </w:tabs>
              <w:ind w:right="-1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34147">
              <w:rPr>
                <w:rFonts w:ascii="Bookman Old Style" w:hAnsi="Bookman Old Style"/>
                <w:sz w:val="24"/>
                <w:szCs w:val="24"/>
              </w:rPr>
              <w:t>2020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vAlign w:val="center"/>
          </w:tcPr>
          <w:p w:rsidR="00F34147" w:rsidRPr="00F34147" w:rsidRDefault="00F34147" w:rsidP="00F34147">
            <w:pPr>
              <w:tabs>
                <w:tab w:val="left" w:pos="450"/>
                <w:tab w:val="center" w:pos="4749"/>
              </w:tabs>
              <w:ind w:right="-1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34147">
              <w:rPr>
                <w:rFonts w:ascii="Bookman Old Style" w:hAnsi="Bookman Old Style"/>
                <w:sz w:val="24"/>
                <w:szCs w:val="24"/>
              </w:rPr>
              <w:t>98,45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vAlign w:val="center"/>
          </w:tcPr>
          <w:p w:rsidR="00F34147" w:rsidRPr="00F34147" w:rsidRDefault="00F34147" w:rsidP="00F34147">
            <w:pPr>
              <w:tabs>
                <w:tab w:val="left" w:pos="450"/>
                <w:tab w:val="center" w:pos="4749"/>
              </w:tabs>
              <w:ind w:right="-1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34147">
              <w:rPr>
                <w:rFonts w:ascii="Bookman Old Style" w:hAnsi="Bookman Old Style"/>
                <w:sz w:val="24"/>
                <w:szCs w:val="24"/>
              </w:rPr>
              <w:t>99,52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vAlign w:val="center"/>
          </w:tcPr>
          <w:p w:rsidR="00F34147" w:rsidRPr="00F34147" w:rsidRDefault="00F34147" w:rsidP="00F34147">
            <w:pPr>
              <w:tabs>
                <w:tab w:val="left" w:pos="450"/>
                <w:tab w:val="center" w:pos="4749"/>
              </w:tabs>
              <w:ind w:right="-1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34147">
              <w:rPr>
                <w:rFonts w:ascii="Bookman Old Style" w:hAnsi="Bookman Old Style"/>
                <w:sz w:val="24"/>
                <w:szCs w:val="24"/>
              </w:rPr>
              <w:t>97,34</w:t>
            </w:r>
          </w:p>
        </w:tc>
      </w:tr>
      <w:tr w:rsidR="00F34147" w:rsidRPr="00F34147" w:rsidTr="003A1A7D">
        <w:tc>
          <w:tcPr>
            <w:tcW w:w="199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vAlign w:val="center"/>
          </w:tcPr>
          <w:p w:rsidR="00F34147" w:rsidRPr="00F34147" w:rsidRDefault="00F34147" w:rsidP="00F34147">
            <w:pPr>
              <w:tabs>
                <w:tab w:val="left" w:pos="450"/>
                <w:tab w:val="center" w:pos="4749"/>
              </w:tabs>
              <w:ind w:right="-1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34147">
              <w:rPr>
                <w:rFonts w:ascii="Bookman Old Style" w:hAnsi="Bookman Old Style"/>
                <w:sz w:val="24"/>
                <w:szCs w:val="24"/>
              </w:rPr>
              <w:t>2021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vAlign w:val="center"/>
          </w:tcPr>
          <w:p w:rsidR="00F34147" w:rsidRPr="00F34147" w:rsidRDefault="00F34147" w:rsidP="00F34147">
            <w:pPr>
              <w:tabs>
                <w:tab w:val="left" w:pos="450"/>
                <w:tab w:val="center" w:pos="4749"/>
              </w:tabs>
              <w:ind w:right="-1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34147">
              <w:rPr>
                <w:rFonts w:ascii="Bookman Old Style" w:hAnsi="Bookman Old Style"/>
                <w:sz w:val="24"/>
                <w:szCs w:val="24"/>
              </w:rPr>
              <w:t>98,51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vAlign w:val="center"/>
          </w:tcPr>
          <w:p w:rsidR="00F34147" w:rsidRPr="00F34147" w:rsidRDefault="00F34147" w:rsidP="00F34147">
            <w:pPr>
              <w:tabs>
                <w:tab w:val="left" w:pos="450"/>
                <w:tab w:val="center" w:pos="4749"/>
              </w:tabs>
              <w:ind w:right="-1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34147">
              <w:rPr>
                <w:rFonts w:ascii="Bookman Old Style" w:hAnsi="Bookman Old Style"/>
                <w:sz w:val="24"/>
                <w:szCs w:val="24"/>
              </w:rPr>
              <w:t>99,47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vAlign w:val="center"/>
          </w:tcPr>
          <w:p w:rsidR="00F34147" w:rsidRPr="00F34147" w:rsidRDefault="00F34147" w:rsidP="00F34147">
            <w:pPr>
              <w:tabs>
                <w:tab w:val="left" w:pos="450"/>
                <w:tab w:val="center" w:pos="4749"/>
              </w:tabs>
              <w:ind w:right="-1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34147">
              <w:rPr>
                <w:rFonts w:ascii="Bookman Old Style" w:hAnsi="Bookman Old Style"/>
                <w:sz w:val="24"/>
                <w:szCs w:val="24"/>
              </w:rPr>
              <w:t>97,46</w:t>
            </w:r>
          </w:p>
        </w:tc>
      </w:tr>
      <w:tr w:rsidR="00F34147" w:rsidRPr="00F34147" w:rsidTr="003A1A7D">
        <w:tc>
          <w:tcPr>
            <w:tcW w:w="199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vAlign w:val="center"/>
          </w:tcPr>
          <w:p w:rsidR="00F34147" w:rsidRPr="00F34147" w:rsidRDefault="00F34147" w:rsidP="00F34147">
            <w:pPr>
              <w:tabs>
                <w:tab w:val="left" w:pos="450"/>
                <w:tab w:val="center" w:pos="4749"/>
              </w:tabs>
              <w:ind w:right="-1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34147">
              <w:rPr>
                <w:rFonts w:ascii="Bookman Old Style" w:hAnsi="Bookman Old Style"/>
                <w:sz w:val="24"/>
                <w:szCs w:val="24"/>
              </w:rPr>
              <w:t>2022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vAlign w:val="center"/>
          </w:tcPr>
          <w:p w:rsidR="00F34147" w:rsidRPr="00F34147" w:rsidRDefault="00F34147" w:rsidP="00F34147">
            <w:pPr>
              <w:tabs>
                <w:tab w:val="left" w:pos="450"/>
                <w:tab w:val="center" w:pos="4749"/>
              </w:tabs>
              <w:ind w:right="-1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34147">
              <w:rPr>
                <w:rFonts w:ascii="Bookman Old Style" w:hAnsi="Bookman Old Style"/>
                <w:sz w:val="24"/>
                <w:szCs w:val="24"/>
              </w:rPr>
              <w:t>98,54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vAlign w:val="center"/>
          </w:tcPr>
          <w:p w:rsidR="00F34147" w:rsidRPr="00F34147" w:rsidRDefault="00F34147" w:rsidP="00F34147">
            <w:pPr>
              <w:tabs>
                <w:tab w:val="left" w:pos="450"/>
                <w:tab w:val="center" w:pos="4749"/>
              </w:tabs>
              <w:ind w:right="-1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34147">
              <w:rPr>
                <w:rFonts w:ascii="Bookman Old Style" w:hAnsi="Bookman Old Style"/>
                <w:sz w:val="24"/>
                <w:szCs w:val="24"/>
              </w:rPr>
              <w:t>99,42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vAlign w:val="center"/>
          </w:tcPr>
          <w:p w:rsidR="00F34147" w:rsidRPr="00F34147" w:rsidRDefault="00F34147" w:rsidP="00F34147">
            <w:pPr>
              <w:tabs>
                <w:tab w:val="left" w:pos="450"/>
                <w:tab w:val="center" w:pos="4749"/>
              </w:tabs>
              <w:ind w:right="-1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34147">
              <w:rPr>
                <w:rFonts w:ascii="Bookman Old Style" w:hAnsi="Bookman Old Style"/>
                <w:sz w:val="24"/>
                <w:szCs w:val="24"/>
              </w:rPr>
              <w:t>97,61</w:t>
            </w:r>
          </w:p>
        </w:tc>
      </w:tr>
      <w:tr w:rsidR="00F34147" w:rsidRPr="00F34147" w:rsidTr="003A1A7D">
        <w:tc>
          <w:tcPr>
            <w:tcW w:w="1996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CCFFFF"/>
            <w:vAlign w:val="center"/>
          </w:tcPr>
          <w:p w:rsidR="00F34147" w:rsidRPr="00F34147" w:rsidRDefault="00F34147" w:rsidP="00F34147">
            <w:pPr>
              <w:tabs>
                <w:tab w:val="left" w:pos="450"/>
                <w:tab w:val="center" w:pos="4749"/>
              </w:tabs>
              <w:ind w:right="-1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34147">
              <w:rPr>
                <w:rFonts w:ascii="Bookman Old Style" w:hAnsi="Bookman Old Style"/>
                <w:sz w:val="24"/>
                <w:szCs w:val="24"/>
              </w:rPr>
              <w:t>2023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CCFFFF"/>
            <w:vAlign w:val="center"/>
          </w:tcPr>
          <w:p w:rsidR="00F34147" w:rsidRPr="00F34147" w:rsidRDefault="00F34147" w:rsidP="00F34147">
            <w:pPr>
              <w:tabs>
                <w:tab w:val="left" w:pos="450"/>
                <w:tab w:val="center" w:pos="4749"/>
              </w:tabs>
              <w:ind w:right="-1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34147">
              <w:rPr>
                <w:rFonts w:ascii="Bookman Old Style" w:hAnsi="Bookman Old Style"/>
                <w:sz w:val="24"/>
                <w:szCs w:val="24"/>
              </w:rPr>
              <w:t>98,56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CCFFFF"/>
            <w:vAlign w:val="center"/>
          </w:tcPr>
          <w:p w:rsidR="00F34147" w:rsidRPr="00F34147" w:rsidRDefault="00F34147" w:rsidP="00F34147">
            <w:pPr>
              <w:tabs>
                <w:tab w:val="left" w:pos="450"/>
                <w:tab w:val="center" w:pos="4749"/>
              </w:tabs>
              <w:ind w:right="-1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34147">
              <w:rPr>
                <w:rFonts w:ascii="Bookman Old Style" w:hAnsi="Bookman Old Style"/>
                <w:sz w:val="24"/>
                <w:szCs w:val="24"/>
              </w:rPr>
              <w:t>99,41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CCFFFF"/>
            <w:vAlign w:val="center"/>
          </w:tcPr>
          <w:p w:rsidR="00F34147" w:rsidRPr="00F34147" w:rsidRDefault="00F34147" w:rsidP="00F34147">
            <w:pPr>
              <w:tabs>
                <w:tab w:val="left" w:pos="450"/>
                <w:tab w:val="center" w:pos="4749"/>
              </w:tabs>
              <w:ind w:right="-1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34147">
              <w:rPr>
                <w:rFonts w:ascii="Bookman Old Style" w:hAnsi="Bookman Old Style"/>
                <w:sz w:val="24"/>
                <w:szCs w:val="24"/>
              </w:rPr>
              <w:t>97,69</w:t>
            </w:r>
          </w:p>
        </w:tc>
      </w:tr>
    </w:tbl>
    <w:p w:rsidR="00F34147" w:rsidRPr="00F34147" w:rsidRDefault="00F34147" w:rsidP="00F34147">
      <w:pPr>
        <w:spacing w:line="160" w:lineRule="atLeast"/>
        <w:ind w:right="-80"/>
        <w:jc w:val="both"/>
        <w:rPr>
          <w:rFonts w:ascii="Bookman Old Style" w:hAnsi="Bookman Old Style"/>
          <w:sz w:val="24"/>
          <w:szCs w:val="24"/>
        </w:rPr>
      </w:pPr>
      <w:r w:rsidRPr="00F34147">
        <w:rPr>
          <w:rFonts w:ascii="Bookman Old Style" w:hAnsi="Bookman Old Style"/>
          <w:sz w:val="24"/>
          <w:szCs w:val="24"/>
        </w:rPr>
        <w:tab/>
        <w:t xml:space="preserve"> </w:t>
      </w:r>
    </w:p>
    <w:p w:rsidR="00F34147" w:rsidRPr="00F34147" w:rsidRDefault="00F34147" w:rsidP="00F34147">
      <w:pPr>
        <w:spacing w:line="160" w:lineRule="atLeast"/>
        <w:ind w:right="-80" w:firstLine="708"/>
        <w:jc w:val="both"/>
        <w:rPr>
          <w:rFonts w:ascii="Bookman Old Style" w:hAnsi="Bookman Old Style"/>
          <w:sz w:val="24"/>
          <w:szCs w:val="24"/>
        </w:rPr>
      </w:pPr>
      <w:r w:rsidRPr="00F34147">
        <w:rPr>
          <w:rFonts w:ascii="Bookman Old Style" w:hAnsi="Bookman Old Style"/>
          <w:sz w:val="24"/>
          <w:szCs w:val="24"/>
        </w:rPr>
        <w:t>İlimizde</w:t>
      </w:r>
      <w:r w:rsidRPr="00F34147">
        <w:rPr>
          <w:rFonts w:ascii="Bookman Old Style" w:hAnsi="Bookman Old Style"/>
          <w:b/>
          <w:sz w:val="24"/>
          <w:szCs w:val="24"/>
        </w:rPr>
        <w:t xml:space="preserve"> </w:t>
      </w:r>
      <w:r w:rsidRPr="00F34147">
        <w:rPr>
          <w:rFonts w:ascii="Bookman Old Style" w:hAnsi="Bookman Old Style"/>
          <w:sz w:val="24"/>
          <w:szCs w:val="24"/>
        </w:rPr>
        <w:t>2023-2024 Eğitim-Öğretim yılında (</w:t>
      </w:r>
      <w:proofErr w:type="spellStart"/>
      <w:r w:rsidRPr="00F34147">
        <w:rPr>
          <w:rFonts w:ascii="Bookman Old Style" w:hAnsi="Bookman Old Style"/>
          <w:sz w:val="24"/>
          <w:szCs w:val="24"/>
        </w:rPr>
        <w:t>Resmi+Özel</w:t>
      </w:r>
      <w:proofErr w:type="spellEnd"/>
      <w:r w:rsidRPr="00F34147">
        <w:rPr>
          <w:rFonts w:ascii="Bookman Old Style" w:hAnsi="Bookman Old Style"/>
          <w:sz w:val="24"/>
          <w:szCs w:val="24"/>
        </w:rPr>
        <w:t xml:space="preserve">) okul öncesi olarak 17 bağımsız anaokulu, 12 Aile ve Sosyal Hizmetler Bakanlığına bağlı ve 657 S.K. 191. Maddeye göre açılan 12 kreş, 2 resmi okul öncesi, 12 özel okul öncesi, 50 ilkokul, 5 özel ilkokul,4 özel eğitim ilkokulu, 35 ortaokul, 4 özel ortaokul, 5 imam hatip ortaokulu, 4 özel eğitim ortaokulu, 2 Fen Lisesi, 10 Anadolu Lisesi+ Güzel sanatlar lisesi, 14 Mesleki ve Teknik Anadolu Lisesi, 2 Mesleki Eğitim Merkezi, 7 Anadolu İmam Hatip Lisesi, 2 Özel Anadolu Lisesi, 4 Özel Eğitim Meslek Okulu olmak üzere </w:t>
      </w:r>
      <w:r w:rsidRPr="00F34147">
        <w:rPr>
          <w:rFonts w:ascii="Bookman Old Style" w:hAnsi="Bookman Old Style"/>
          <w:b/>
          <w:sz w:val="24"/>
          <w:szCs w:val="24"/>
        </w:rPr>
        <w:t xml:space="preserve">toplam 191 </w:t>
      </w:r>
      <w:r w:rsidRPr="00F34147">
        <w:rPr>
          <w:rFonts w:ascii="Bookman Old Style" w:hAnsi="Bookman Old Style"/>
          <w:sz w:val="24"/>
          <w:szCs w:val="24"/>
        </w:rPr>
        <w:t xml:space="preserve">eğitim kurumu bulunmaktadır. Toplam </w:t>
      </w:r>
      <w:r w:rsidRPr="00F34147">
        <w:rPr>
          <w:rFonts w:ascii="Bookman Old Style" w:hAnsi="Bookman Old Style"/>
          <w:b/>
          <w:sz w:val="24"/>
          <w:szCs w:val="24"/>
        </w:rPr>
        <w:t>2 799 öğretmen</w:t>
      </w:r>
      <w:r w:rsidRPr="00F34147">
        <w:rPr>
          <w:rFonts w:ascii="Bookman Old Style" w:hAnsi="Bookman Old Style"/>
          <w:sz w:val="24"/>
          <w:szCs w:val="24"/>
        </w:rPr>
        <w:t xml:space="preserve"> görev yapmakta ve </w:t>
      </w:r>
      <w:r w:rsidRPr="00F34147">
        <w:rPr>
          <w:rFonts w:ascii="Bookman Old Style" w:hAnsi="Bookman Old Style"/>
          <w:b/>
          <w:sz w:val="24"/>
          <w:szCs w:val="24"/>
        </w:rPr>
        <w:t>38 638</w:t>
      </w:r>
      <w:r w:rsidRPr="00F34147">
        <w:rPr>
          <w:rFonts w:ascii="Bookman Old Style" w:hAnsi="Bookman Old Style"/>
          <w:sz w:val="24"/>
          <w:szCs w:val="24"/>
        </w:rPr>
        <w:t xml:space="preserve"> öğrencimiz öğrenim görmektedir.</w:t>
      </w:r>
    </w:p>
    <w:p w:rsidR="00F34147" w:rsidRPr="00F34147" w:rsidRDefault="00F34147" w:rsidP="00F34147">
      <w:pPr>
        <w:spacing w:line="160" w:lineRule="atLeast"/>
        <w:ind w:right="-80"/>
        <w:jc w:val="both"/>
        <w:rPr>
          <w:rFonts w:ascii="Bookman Old Style" w:hAnsi="Bookman Old Style"/>
          <w:sz w:val="24"/>
          <w:szCs w:val="24"/>
        </w:rPr>
      </w:pPr>
    </w:p>
    <w:p w:rsidR="00F34147" w:rsidRDefault="00F34147" w:rsidP="00F34147">
      <w:pPr>
        <w:spacing w:line="160" w:lineRule="atLeast"/>
        <w:ind w:right="-80" w:firstLine="720"/>
        <w:jc w:val="both"/>
        <w:rPr>
          <w:rFonts w:ascii="Bookman Old Style" w:hAnsi="Bookman Old Style"/>
          <w:sz w:val="24"/>
          <w:szCs w:val="24"/>
        </w:rPr>
      </w:pPr>
      <w:r w:rsidRPr="00F34147">
        <w:rPr>
          <w:rFonts w:ascii="Bookman Old Style" w:hAnsi="Bookman Old Style"/>
          <w:sz w:val="24"/>
          <w:szCs w:val="24"/>
        </w:rPr>
        <w:t xml:space="preserve">2022-2023 Eğitim-Öğretim yılında İlkokullarda okullaşma oranı brüt %96,15, net %93,21'dir. Ortaokullarda okullaşma oranı brüt %97,29, net </w:t>
      </w:r>
      <w:proofErr w:type="gramStart"/>
      <w:r w:rsidRPr="00F34147">
        <w:rPr>
          <w:rFonts w:ascii="Bookman Old Style" w:hAnsi="Bookman Old Style"/>
          <w:sz w:val="24"/>
          <w:szCs w:val="24"/>
        </w:rPr>
        <w:t>% 92,27</w:t>
      </w:r>
      <w:proofErr w:type="gramEnd"/>
      <w:r w:rsidRPr="00F34147">
        <w:rPr>
          <w:rFonts w:ascii="Bookman Old Style" w:hAnsi="Bookman Old Style"/>
          <w:sz w:val="24"/>
          <w:szCs w:val="24"/>
        </w:rPr>
        <w:t xml:space="preserve">’dir. Ortaöğretimde okullaşma oranı ise brüt %118,69, net </w:t>
      </w:r>
      <w:proofErr w:type="gramStart"/>
      <w:r w:rsidRPr="00F34147">
        <w:rPr>
          <w:rFonts w:ascii="Bookman Old Style" w:hAnsi="Bookman Old Style"/>
          <w:sz w:val="24"/>
          <w:szCs w:val="24"/>
        </w:rPr>
        <w:t>% 93,99</w:t>
      </w:r>
      <w:proofErr w:type="gramEnd"/>
      <w:r w:rsidRPr="00F34147">
        <w:rPr>
          <w:rFonts w:ascii="Bookman Old Style" w:hAnsi="Bookman Old Style"/>
          <w:sz w:val="24"/>
          <w:szCs w:val="24"/>
        </w:rPr>
        <w:t>’dur.</w:t>
      </w:r>
      <w:bookmarkStart w:id="2" w:name="_Toc534210191"/>
      <w:bookmarkStart w:id="3" w:name="_Toc172906630"/>
    </w:p>
    <w:p w:rsidR="00F34147" w:rsidRDefault="00F34147" w:rsidP="00F34147">
      <w:pPr>
        <w:spacing w:line="160" w:lineRule="atLeast"/>
        <w:ind w:right="-80" w:firstLine="720"/>
        <w:jc w:val="both"/>
        <w:rPr>
          <w:rFonts w:ascii="Bookman Old Style" w:hAnsi="Bookman Old Style"/>
          <w:sz w:val="24"/>
          <w:szCs w:val="24"/>
        </w:rPr>
      </w:pPr>
    </w:p>
    <w:p w:rsidR="00F34147" w:rsidRPr="00F34147" w:rsidRDefault="00F34147" w:rsidP="00F34147">
      <w:pPr>
        <w:spacing w:line="160" w:lineRule="atLeast"/>
        <w:ind w:right="-80" w:firstLine="720"/>
        <w:jc w:val="both"/>
        <w:rPr>
          <w:rFonts w:ascii="Bookman Old Style" w:hAnsi="Bookman Old Style"/>
          <w:sz w:val="24"/>
          <w:szCs w:val="24"/>
        </w:rPr>
      </w:pPr>
    </w:p>
    <w:p w:rsidR="00F34147" w:rsidRPr="00F34147" w:rsidRDefault="00F34147" w:rsidP="00F34147">
      <w:pPr>
        <w:keepNext/>
        <w:numPr>
          <w:ilvl w:val="3"/>
          <w:numId w:val="1"/>
        </w:numPr>
        <w:tabs>
          <w:tab w:val="left" w:pos="0"/>
        </w:tabs>
        <w:spacing w:before="240" w:after="160" w:line="259" w:lineRule="auto"/>
        <w:outlineLvl w:val="3"/>
        <w:rPr>
          <w:rFonts w:ascii="Bookman Old Style" w:hAnsi="Bookman Old Style"/>
          <w:b/>
          <w:sz w:val="24"/>
        </w:rPr>
      </w:pPr>
      <w:r w:rsidRPr="00F34147">
        <w:rPr>
          <w:rFonts w:ascii="Bookman Old Style" w:hAnsi="Bookman Old Style"/>
          <w:b/>
          <w:sz w:val="24"/>
        </w:rPr>
        <w:lastRenderedPageBreak/>
        <w:t>İlköğretim ve İlkokullarda Okullaşma Oranı (%)</w:t>
      </w:r>
      <w:bookmarkEnd w:id="2"/>
      <w:bookmarkEnd w:id="3"/>
    </w:p>
    <w:tbl>
      <w:tblPr>
        <w:tblW w:w="9698" w:type="dxa"/>
        <w:tblInd w:w="10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10"/>
        <w:gridCol w:w="1426"/>
        <w:gridCol w:w="998"/>
        <w:gridCol w:w="999"/>
        <w:gridCol w:w="808"/>
        <w:gridCol w:w="998"/>
        <w:gridCol w:w="903"/>
        <w:gridCol w:w="856"/>
      </w:tblGrid>
      <w:tr w:rsidR="00F34147" w:rsidRPr="00F34147" w:rsidTr="003A1A7D">
        <w:trPr>
          <w:trHeight w:val="492"/>
        </w:trPr>
        <w:tc>
          <w:tcPr>
            <w:tcW w:w="4136" w:type="dxa"/>
            <w:gridSpan w:val="2"/>
            <w:vMerge w:val="restart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F34147" w:rsidRPr="00F34147" w:rsidRDefault="00F34147" w:rsidP="00F34147">
            <w:pPr>
              <w:spacing w:line="432" w:lineRule="atLeast"/>
              <w:jc w:val="center"/>
              <w:rPr>
                <w:rFonts w:ascii="Tahoma" w:hAnsi="Tahoma" w:cs="Tahoma"/>
                <w:b/>
                <w:bCs/>
                <w:sz w:val="17"/>
                <w:szCs w:val="17"/>
              </w:rPr>
            </w:pPr>
            <w:r w:rsidRPr="00F34147">
              <w:rPr>
                <w:rFonts w:ascii="Tahoma" w:hAnsi="Tahoma" w:cs="Tahoma"/>
                <w:b/>
                <w:bCs/>
                <w:sz w:val="17"/>
                <w:szCs w:val="17"/>
              </w:rPr>
              <w:t xml:space="preserve">                       </w:t>
            </w:r>
            <w:hyperlink r:id="rId6" w:history="1">
              <w:r w:rsidRPr="00F34147">
                <w:rPr>
                  <w:rFonts w:ascii="Tahoma" w:hAnsi="Tahoma" w:cs="Tahoma"/>
                  <w:b/>
                  <w:bCs/>
                  <w:color w:val="0000FF"/>
                  <w:sz w:val="17"/>
                  <w:szCs w:val="17"/>
                  <w:u w:val="single"/>
                </w:rPr>
                <w:t>YIL</w:t>
              </w:r>
            </w:hyperlink>
          </w:p>
        </w:tc>
        <w:tc>
          <w:tcPr>
            <w:tcW w:w="2805" w:type="dxa"/>
            <w:gridSpan w:val="3"/>
            <w:tcBorders>
              <w:top w:val="doub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CC99"/>
            <w:hideMark/>
          </w:tcPr>
          <w:p w:rsidR="00F34147" w:rsidRPr="00F34147" w:rsidRDefault="00F34147" w:rsidP="00F34147">
            <w:pPr>
              <w:spacing w:line="432" w:lineRule="atLeast"/>
              <w:jc w:val="center"/>
              <w:rPr>
                <w:rFonts w:ascii="Verdana" w:hAnsi="Verdana" w:cs="Tahoma"/>
                <w:b/>
                <w:bCs/>
                <w:sz w:val="17"/>
                <w:szCs w:val="17"/>
              </w:rPr>
            </w:pPr>
            <w:r w:rsidRPr="00F34147">
              <w:rPr>
                <w:rFonts w:ascii="Verdana" w:hAnsi="Verdana" w:cs="Tahoma"/>
                <w:b/>
                <w:bCs/>
                <w:sz w:val="17"/>
                <w:szCs w:val="17"/>
              </w:rPr>
              <w:t>Net</w:t>
            </w:r>
          </w:p>
        </w:tc>
        <w:tc>
          <w:tcPr>
            <w:tcW w:w="2757" w:type="dxa"/>
            <w:gridSpan w:val="3"/>
            <w:tcBorders>
              <w:top w:val="double" w:sz="6" w:space="0" w:color="000000"/>
              <w:left w:val="single" w:sz="6" w:space="0" w:color="000000"/>
              <w:bottom w:val="single" w:sz="4" w:space="0" w:color="auto"/>
              <w:right w:val="double" w:sz="6" w:space="0" w:color="000000"/>
            </w:tcBorders>
            <w:shd w:val="clear" w:color="auto" w:fill="FFCC99"/>
            <w:hideMark/>
          </w:tcPr>
          <w:p w:rsidR="00F34147" w:rsidRPr="00F34147" w:rsidRDefault="00F34147" w:rsidP="00F34147">
            <w:pPr>
              <w:spacing w:line="432" w:lineRule="atLeast"/>
              <w:jc w:val="center"/>
              <w:rPr>
                <w:rFonts w:ascii="Verdana" w:hAnsi="Verdana" w:cs="Tahoma"/>
                <w:b/>
                <w:bCs/>
                <w:sz w:val="17"/>
                <w:szCs w:val="17"/>
              </w:rPr>
            </w:pPr>
            <w:r w:rsidRPr="00F34147">
              <w:rPr>
                <w:rFonts w:ascii="Verdana" w:hAnsi="Verdana" w:cs="Tahoma"/>
                <w:b/>
                <w:bCs/>
                <w:sz w:val="17"/>
                <w:szCs w:val="17"/>
              </w:rPr>
              <w:t>Brüt</w:t>
            </w:r>
          </w:p>
        </w:tc>
      </w:tr>
      <w:tr w:rsidR="00F34147" w:rsidRPr="00F34147" w:rsidTr="003A1A7D">
        <w:trPr>
          <w:trHeight w:val="492"/>
        </w:trPr>
        <w:tc>
          <w:tcPr>
            <w:tcW w:w="4136" w:type="dxa"/>
            <w:gridSpan w:val="2"/>
            <w:vMerge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34147" w:rsidRPr="00F34147" w:rsidRDefault="00F34147" w:rsidP="00F34147">
            <w:pPr>
              <w:spacing w:after="0"/>
              <w:rPr>
                <w:rFonts w:ascii="Tahoma" w:hAnsi="Tahoma" w:cs="Tahoma"/>
                <w:b/>
                <w:bCs/>
                <w:sz w:val="17"/>
                <w:szCs w:val="17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F34147" w:rsidRPr="00F34147" w:rsidRDefault="00F34147" w:rsidP="00F34147">
            <w:pPr>
              <w:spacing w:line="432" w:lineRule="atLeast"/>
              <w:jc w:val="center"/>
              <w:rPr>
                <w:rFonts w:ascii="Verdana" w:hAnsi="Verdana" w:cs="Tahoma"/>
                <w:b/>
                <w:bCs/>
                <w:sz w:val="17"/>
                <w:szCs w:val="17"/>
              </w:rPr>
            </w:pPr>
            <w:r w:rsidRPr="00F34147">
              <w:rPr>
                <w:rFonts w:ascii="Verdana" w:hAnsi="Verdana" w:cs="Tahoma"/>
                <w:b/>
                <w:bCs/>
                <w:sz w:val="17"/>
                <w:szCs w:val="17"/>
              </w:rPr>
              <w:t>Toplam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F34147" w:rsidRPr="00F34147" w:rsidRDefault="00F34147" w:rsidP="00F34147">
            <w:pPr>
              <w:spacing w:line="432" w:lineRule="atLeast"/>
              <w:jc w:val="center"/>
              <w:rPr>
                <w:rFonts w:ascii="Verdana" w:hAnsi="Verdana" w:cs="Tahoma"/>
                <w:b/>
                <w:bCs/>
                <w:sz w:val="17"/>
                <w:szCs w:val="17"/>
              </w:rPr>
            </w:pPr>
            <w:r w:rsidRPr="00F34147">
              <w:rPr>
                <w:rFonts w:ascii="Verdana" w:hAnsi="Verdana" w:cs="Tahoma"/>
                <w:b/>
                <w:bCs/>
                <w:sz w:val="17"/>
                <w:szCs w:val="17"/>
              </w:rPr>
              <w:t xml:space="preserve"> Erkek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F34147" w:rsidRPr="00F34147" w:rsidRDefault="00F34147" w:rsidP="00F34147">
            <w:pPr>
              <w:spacing w:line="432" w:lineRule="atLeast"/>
              <w:jc w:val="center"/>
              <w:rPr>
                <w:rFonts w:ascii="Verdana" w:hAnsi="Verdana" w:cs="Tahoma"/>
                <w:b/>
                <w:bCs/>
                <w:sz w:val="17"/>
                <w:szCs w:val="17"/>
              </w:rPr>
            </w:pPr>
            <w:r w:rsidRPr="00F34147">
              <w:rPr>
                <w:rFonts w:ascii="Verdana" w:hAnsi="Verdana" w:cs="Tahoma"/>
                <w:b/>
                <w:bCs/>
                <w:sz w:val="17"/>
                <w:szCs w:val="17"/>
              </w:rPr>
              <w:t xml:space="preserve">  Kız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F34147" w:rsidRPr="00F34147" w:rsidRDefault="00F34147" w:rsidP="00F34147">
            <w:pPr>
              <w:spacing w:line="432" w:lineRule="atLeast"/>
              <w:jc w:val="center"/>
              <w:rPr>
                <w:rFonts w:ascii="Verdana" w:hAnsi="Verdana" w:cs="Tahoma"/>
                <w:b/>
                <w:bCs/>
                <w:sz w:val="17"/>
                <w:szCs w:val="17"/>
              </w:rPr>
            </w:pPr>
            <w:r w:rsidRPr="00F34147">
              <w:rPr>
                <w:rFonts w:ascii="Verdana" w:hAnsi="Verdana" w:cs="Tahoma"/>
                <w:b/>
                <w:bCs/>
                <w:sz w:val="17"/>
                <w:szCs w:val="17"/>
              </w:rPr>
              <w:t>Toplam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F34147" w:rsidRPr="00F34147" w:rsidRDefault="00F34147" w:rsidP="00F34147">
            <w:pPr>
              <w:spacing w:line="432" w:lineRule="atLeast"/>
              <w:jc w:val="center"/>
              <w:rPr>
                <w:rFonts w:ascii="Verdana" w:hAnsi="Verdana" w:cs="Tahoma"/>
                <w:b/>
                <w:bCs/>
                <w:sz w:val="17"/>
                <w:szCs w:val="17"/>
              </w:rPr>
            </w:pPr>
            <w:r w:rsidRPr="00F34147">
              <w:rPr>
                <w:rFonts w:ascii="Verdana" w:hAnsi="Verdana" w:cs="Tahoma"/>
                <w:b/>
                <w:bCs/>
                <w:sz w:val="17"/>
                <w:szCs w:val="17"/>
              </w:rPr>
              <w:t>Erkek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FFCC99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b/>
                <w:bCs/>
                <w:sz w:val="17"/>
                <w:szCs w:val="17"/>
              </w:rPr>
            </w:pPr>
            <w:r w:rsidRPr="00F34147">
              <w:rPr>
                <w:rFonts w:ascii="Verdana" w:hAnsi="Verdana" w:cs="Tahoma"/>
                <w:b/>
                <w:bCs/>
                <w:sz w:val="17"/>
                <w:szCs w:val="17"/>
              </w:rPr>
              <w:t>Kız</w:t>
            </w:r>
          </w:p>
        </w:tc>
      </w:tr>
      <w:tr w:rsidR="00F34147" w:rsidRPr="00F34147" w:rsidTr="003A1A7D">
        <w:trPr>
          <w:trHeight w:val="492"/>
        </w:trPr>
        <w:tc>
          <w:tcPr>
            <w:tcW w:w="2710" w:type="dxa"/>
            <w:vMerge w:val="restar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CCFFFF"/>
          </w:tcPr>
          <w:p w:rsidR="00F34147" w:rsidRPr="00F34147" w:rsidRDefault="00F34147" w:rsidP="00F34147">
            <w:pPr>
              <w:tabs>
                <w:tab w:val="left" w:pos="1605"/>
              </w:tabs>
              <w:jc w:val="center"/>
              <w:rPr>
                <w:rFonts w:ascii="Bookman Old Style" w:hAnsi="Bookman Old Style" w:cs="Tahoma"/>
                <w:b/>
                <w:bCs/>
                <w:color w:val="0080C0"/>
                <w:sz w:val="24"/>
                <w:szCs w:val="24"/>
              </w:rPr>
            </w:pPr>
          </w:p>
          <w:p w:rsidR="00F34147" w:rsidRPr="00F34147" w:rsidRDefault="00F34147" w:rsidP="00F34147">
            <w:pPr>
              <w:tabs>
                <w:tab w:val="left" w:pos="1605"/>
              </w:tabs>
              <w:jc w:val="center"/>
              <w:rPr>
                <w:rFonts w:ascii="Bookman Old Style" w:hAnsi="Bookman Old Style" w:cs="Tahoma"/>
                <w:b/>
                <w:bCs/>
                <w:color w:val="0080C0"/>
                <w:sz w:val="24"/>
                <w:szCs w:val="24"/>
              </w:rPr>
            </w:pPr>
          </w:p>
          <w:p w:rsidR="00F34147" w:rsidRPr="00F34147" w:rsidRDefault="00F34147" w:rsidP="00F34147">
            <w:pPr>
              <w:tabs>
                <w:tab w:val="left" w:pos="1605"/>
              </w:tabs>
              <w:jc w:val="center"/>
              <w:rPr>
                <w:rFonts w:ascii="Bookman Old Style" w:hAnsi="Bookman Old Style" w:cs="Tahoma"/>
                <w:b/>
                <w:bCs/>
                <w:color w:val="0080C0"/>
                <w:sz w:val="24"/>
                <w:szCs w:val="24"/>
              </w:rPr>
            </w:pPr>
          </w:p>
          <w:p w:rsidR="00F34147" w:rsidRPr="00F34147" w:rsidRDefault="00F34147" w:rsidP="00F34147">
            <w:pPr>
              <w:tabs>
                <w:tab w:val="left" w:pos="1605"/>
              </w:tabs>
              <w:rPr>
                <w:rFonts w:ascii="Bookman Old Style" w:hAnsi="Bookman Old Style" w:cs="Tahoma"/>
                <w:b/>
                <w:bCs/>
                <w:color w:val="0080C0"/>
                <w:sz w:val="24"/>
                <w:szCs w:val="24"/>
              </w:rPr>
            </w:pPr>
            <w:r w:rsidRPr="00F34147">
              <w:rPr>
                <w:rFonts w:ascii="Bookman Old Style" w:hAnsi="Bookman Old Style" w:cs="Tahoma"/>
                <w:b/>
                <w:bCs/>
                <w:color w:val="0080C0"/>
                <w:sz w:val="24"/>
                <w:szCs w:val="24"/>
              </w:rPr>
              <w:t>İlköğretimde</w:t>
            </w:r>
          </w:p>
          <w:p w:rsidR="00F34147" w:rsidRPr="00F34147" w:rsidRDefault="00F34147" w:rsidP="00F34147">
            <w:pPr>
              <w:tabs>
                <w:tab w:val="left" w:pos="1605"/>
              </w:tabs>
              <w:rPr>
                <w:rFonts w:ascii="Bookman Old Style" w:hAnsi="Bookman Old Style"/>
                <w:sz w:val="24"/>
                <w:szCs w:val="24"/>
              </w:rPr>
            </w:pPr>
            <w:r w:rsidRPr="00F34147">
              <w:rPr>
                <w:rFonts w:ascii="Bookman Old Style" w:hAnsi="Bookman Old Style" w:cs="Tahoma"/>
                <w:b/>
                <w:bCs/>
                <w:color w:val="0080C0"/>
                <w:sz w:val="24"/>
                <w:szCs w:val="24"/>
              </w:rPr>
              <w:t>Okullaşma oranı (%)</w:t>
            </w:r>
          </w:p>
          <w:p w:rsidR="00F34147" w:rsidRPr="00F34147" w:rsidRDefault="00F34147" w:rsidP="00F34147">
            <w:pPr>
              <w:spacing w:line="432" w:lineRule="atLeast"/>
              <w:jc w:val="center"/>
              <w:rPr>
                <w:rFonts w:ascii="Verdana" w:hAnsi="Verdana" w:cs="Tahoma"/>
                <w:color w:val="333333"/>
                <w:sz w:val="17"/>
                <w:szCs w:val="17"/>
              </w:rPr>
            </w:pPr>
          </w:p>
        </w:tc>
        <w:tc>
          <w:tcPr>
            <w:tcW w:w="14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jc w:val="righ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2007-2008 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98,2 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99,02 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97,34 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105,02 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106,51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103,44 </w:t>
            </w:r>
          </w:p>
        </w:tc>
      </w:tr>
      <w:tr w:rsidR="00F34147" w:rsidRPr="00F34147" w:rsidTr="003A1A7D">
        <w:trPr>
          <w:trHeight w:val="492"/>
        </w:trPr>
        <w:tc>
          <w:tcPr>
            <w:tcW w:w="2710" w:type="dxa"/>
            <w:vMerge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F34147" w:rsidRPr="00F34147" w:rsidRDefault="00F34147" w:rsidP="00F34147">
            <w:pPr>
              <w:spacing w:after="0"/>
              <w:rPr>
                <w:rFonts w:ascii="Verdana" w:hAnsi="Verdana" w:cs="Tahoma"/>
                <w:color w:val="333333"/>
                <w:sz w:val="17"/>
                <w:szCs w:val="17"/>
              </w:rPr>
            </w:pPr>
          </w:p>
        </w:tc>
        <w:tc>
          <w:tcPr>
            <w:tcW w:w="14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jc w:val="righ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2008-2009 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98,2 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98,55 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97,84 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104,13 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105,27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102,92 </w:t>
            </w:r>
          </w:p>
        </w:tc>
      </w:tr>
      <w:tr w:rsidR="00F34147" w:rsidRPr="00F34147" w:rsidTr="003A1A7D">
        <w:trPr>
          <w:trHeight w:val="492"/>
        </w:trPr>
        <w:tc>
          <w:tcPr>
            <w:tcW w:w="2710" w:type="dxa"/>
            <w:vMerge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F34147" w:rsidRPr="00F34147" w:rsidRDefault="00F34147" w:rsidP="00F34147">
            <w:pPr>
              <w:spacing w:after="0"/>
              <w:rPr>
                <w:rFonts w:ascii="Verdana" w:hAnsi="Verdana" w:cs="Tahoma"/>
                <w:color w:val="333333"/>
                <w:sz w:val="17"/>
                <w:szCs w:val="17"/>
              </w:rPr>
            </w:pPr>
          </w:p>
        </w:tc>
        <w:tc>
          <w:tcPr>
            <w:tcW w:w="14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jc w:val="righ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2009-2010 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98,13 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98,27 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97,98 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104,15 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105,07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103,17 </w:t>
            </w:r>
          </w:p>
        </w:tc>
      </w:tr>
      <w:tr w:rsidR="00F34147" w:rsidRPr="00F34147" w:rsidTr="003A1A7D">
        <w:trPr>
          <w:trHeight w:val="492"/>
        </w:trPr>
        <w:tc>
          <w:tcPr>
            <w:tcW w:w="2710" w:type="dxa"/>
            <w:vMerge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F34147" w:rsidRPr="00F34147" w:rsidRDefault="00F34147" w:rsidP="00F34147">
            <w:pPr>
              <w:spacing w:after="0"/>
              <w:rPr>
                <w:rFonts w:ascii="Verdana" w:hAnsi="Verdana" w:cs="Tahoma"/>
                <w:color w:val="333333"/>
                <w:sz w:val="17"/>
                <w:szCs w:val="17"/>
              </w:rPr>
            </w:pPr>
          </w:p>
        </w:tc>
        <w:tc>
          <w:tcPr>
            <w:tcW w:w="14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jc w:val="righ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2010-2011 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98,4 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98,73 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98,05 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105,81 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106,05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105,54 </w:t>
            </w:r>
          </w:p>
        </w:tc>
      </w:tr>
      <w:tr w:rsidR="00F34147" w:rsidRPr="00F34147" w:rsidTr="003A1A7D">
        <w:trPr>
          <w:trHeight w:val="492"/>
        </w:trPr>
        <w:tc>
          <w:tcPr>
            <w:tcW w:w="2710" w:type="dxa"/>
            <w:vMerge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F34147" w:rsidRPr="00F34147" w:rsidRDefault="00F34147" w:rsidP="00F34147">
            <w:pPr>
              <w:spacing w:after="0"/>
              <w:rPr>
                <w:rFonts w:ascii="Verdana" w:hAnsi="Verdana" w:cs="Tahoma"/>
                <w:color w:val="333333"/>
                <w:sz w:val="17"/>
                <w:szCs w:val="17"/>
              </w:rPr>
            </w:pPr>
          </w:p>
        </w:tc>
        <w:tc>
          <w:tcPr>
            <w:tcW w:w="14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jc w:val="righ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2011-2012 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98,46 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98,52 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98,39 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106,59 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106,15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107,07 </w:t>
            </w:r>
          </w:p>
        </w:tc>
      </w:tr>
      <w:tr w:rsidR="00F34147" w:rsidRPr="00F34147" w:rsidTr="003A1A7D">
        <w:trPr>
          <w:trHeight w:val="492"/>
        </w:trPr>
        <w:tc>
          <w:tcPr>
            <w:tcW w:w="2710" w:type="dxa"/>
            <w:vMerge w:val="restart"/>
            <w:tcBorders>
              <w:top w:val="single" w:sz="6" w:space="0" w:color="000000"/>
              <w:left w:val="double" w:sz="6" w:space="0" w:color="000000"/>
              <w:right w:val="single" w:sz="4" w:space="0" w:color="auto"/>
            </w:tcBorders>
            <w:shd w:val="clear" w:color="auto" w:fill="CCFFFF"/>
          </w:tcPr>
          <w:p w:rsidR="00F34147" w:rsidRPr="00F34147" w:rsidRDefault="00F34147" w:rsidP="00F34147">
            <w:pPr>
              <w:tabs>
                <w:tab w:val="left" w:pos="1605"/>
              </w:tabs>
              <w:rPr>
                <w:rFonts w:ascii="Bookman Old Style" w:hAnsi="Bookman Old Style" w:cs="Tahoma"/>
                <w:b/>
                <w:bCs/>
                <w:color w:val="0080C0"/>
                <w:sz w:val="24"/>
                <w:szCs w:val="24"/>
              </w:rPr>
            </w:pPr>
            <w:r w:rsidRPr="00F34147">
              <w:rPr>
                <w:rFonts w:ascii="Bookman Old Style" w:hAnsi="Bookman Old Style" w:cs="Tahoma"/>
                <w:b/>
                <w:bCs/>
                <w:color w:val="0080C0"/>
                <w:sz w:val="24"/>
                <w:szCs w:val="24"/>
              </w:rPr>
              <w:t>İlkokullarda okullaşma oranı (%)</w:t>
            </w:r>
          </w:p>
          <w:p w:rsidR="00F34147" w:rsidRPr="00F34147" w:rsidRDefault="00F34147" w:rsidP="00F34147">
            <w:pPr>
              <w:spacing w:line="432" w:lineRule="atLeast"/>
              <w:jc w:val="center"/>
              <w:rPr>
                <w:rFonts w:ascii="Verdana" w:hAnsi="Verdana" w:cs="Tahoma"/>
                <w:color w:val="333333"/>
                <w:sz w:val="17"/>
                <w:szCs w:val="17"/>
              </w:rPr>
            </w:pPr>
          </w:p>
        </w:tc>
        <w:tc>
          <w:tcPr>
            <w:tcW w:w="14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ind w:left="15"/>
              <w:jc w:val="righ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2012-2013 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98,4 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98,53 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98,27 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103,98 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104,21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103,74 </w:t>
            </w:r>
          </w:p>
        </w:tc>
      </w:tr>
      <w:tr w:rsidR="00F34147" w:rsidRPr="00F34147" w:rsidTr="003A1A7D">
        <w:trPr>
          <w:trHeight w:val="492"/>
        </w:trPr>
        <w:tc>
          <w:tcPr>
            <w:tcW w:w="2710" w:type="dxa"/>
            <w:vMerge/>
            <w:tcBorders>
              <w:left w:val="double" w:sz="6" w:space="0" w:color="000000"/>
              <w:right w:val="single" w:sz="4" w:space="0" w:color="auto"/>
            </w:tcBorders>
            <w:vAlign w:val="center"/>
            <w:hideMark/>
          </w:tcPr>
          <w:p w:rsidR="00F34147" w:rsidRPr="00F34147" w:rsidRDefault="00F34147" w:rsidP="00F34147">
            <w:pPr>
              <w:spacing w:after="0"/>
              <w:rPr>
                <w:rFonts w:ascii="Verdana" w:hAnsi="Verdana" w:cs="Tahoma"/>
                <w:color w:val="333333"/>
                <w:sz w:val="17"/>
                <w:szCs w:val="17"/>
              </w:rPr>
            </w:pPr>
          </w:p>
        </w:tc>
        <w:tc>
          <w:tcPr>
            <w:tcW w:w="14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ind w:left="15"/>
              <w:jc w:val="righ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2013-2014 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98,57 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98,93 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98,19 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106,61 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106,96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106,23</w:t>
            </w:r>
          </w:p>
        </w:tc>
      </w:tr>
      <w:tr w:rsidR="00F34147" w:rsidRPr="00F34147" w:rsidTr="003A1A7D">
        <w:trPr>
          <w:trHeight w:val="492"/>
        </w:trPr>
        <w:tc>
          <w:tcPr>
            <w:tcW w:w="2710" w:type="dxa"/>
            <w:vMerge/>
            <w:tcBorders>
              <w:left w:val="double" w:sz="6" w:space="0" w:color="000000"/>
              <w:right w:val="single" w:sz="4" w:space="0" w:color="auto"/>
            </w:tcBorders>
            <w:vAlign w:val="center"/>
            <w:hideMark/>
          </w:tcPr>
          <w:p w:rsidR="00F34147" w:rsidRPr="00F34147" w:rsidRDefault="00F34147" w:rsidP="00F34147">
            <w:pPr>
              <w:spacing w:after="0"/>
              <w:rPr>
                <w:rFonts w:ascii="Verdana" w:hAnsi="Verdana" w:cs="Tahoma"/>
                <w:color w:val="333333"/>
                <w:sz w:val="17"/>
                <w:szCs w:val="17"/>
              </w:rPr>
            </w:pPr>
          </w:p>
        </w:tc>
        <w:tc>
          <w:tcPr>
            <w:tcW w:w="14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ind w:left="15"/>
              <w:jc w:val="righ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2014-2015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94,57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94,47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94,68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97,46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97,26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97,67</w:t>
            </w:r>
          </w:p>
        </w:tc>
      </w:tr>
      <w:tr w:rsidR="00F34147" w:rsidRPr="00F34147" w:rsidTr="003A1A7D">
        <w:trPr>
          <w:trHeight w:val="492"/>
        </w:trPr>
        <w:tc>
          <w:tcPr>
            <w:tcW w:w="2710" w:type="dxa"/>
            <w:vMerge/>
            <w:tcBorders>
              <w:left w:val="double" w:sz="6" w:space="0" w:color="000000"/>
              <w:right w:val="single" w:sz="4" w:space="0" w:color="auto"/>
            </w:tcBorders>
            <w:vAlign w:val="center"/>
          </w:tcPr>
          <w:p w:rsidR="00F34147" w:rsidRPr="00F34147" w:rsidRDefault="00F34147" w:rsidP="00F34147">
            <w:pPr>
              <w:spacing w:after="0"/>
              <w:rPr>
                <w:rFonts w:ascii="Verdana" w:hAnsi="Verdana" w:cs="Tahoma"/>
                <w:color w:val="333333"/>
                <w:sz w:val="17"/>
                <w:szCs w:val="17"/>
              </w:rPr>
            </w:pPr>
          </w:p>
        </w:tc>
        <w:tc>
          <w:tcPr>
            <w:tcW w:w="14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ind w:left="15"/>
              <w:jc w:val="righ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2015-2016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92,32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92,06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92,60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95,37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95,60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95,13</w:t>
            </w:r>
          </w:p>
        </w:tc>
      </w:tr>
      <w:tr w:rsidR="00F34147" w:rsidRPr="00F34147" w:rsidTr="003A1A7D">
        <w:trPr>
          <w:trHeight w:val="492"/>
        </w:trPr>
        <w:tc>
          <w:tcPr>
            <w:tcW w:w="2710" w:type="dxa"/>
            <w:vMerge/>
            <w:tcBorders>
              <w:left w:val="double" w:sz="6" w:space="0" w:color="000000"/>
              <w:right w:val="single" w:sz="4" w:space="0" w:color="auto"/>
            </w:tcBorders>
            <w:vAlign w:val="center"/>
            <w:hideMark/>
          </w:tcPr>
          <w:p w:rsidR="00F34147" w:rsidRPr="00F34147" w:rsidRDefault="00F34147" w:rsidP="00F34147">
            <w:pPr>
              <w:spacing w:after="0"/>
              <w:rPr>
                <w:rFonts w:ascii="Verdana" w:hAnsi="Verdana" w:cs="Tahoma"/>
                <w:color w:val="333333"/>
                <w:sz w:val="17"/>
                <w:szCs w:val="17"/>
              </w:rPr>
            </w:pPr>
          </w:p>
        </w:tc>
        <w:tc>
          <w:tcPr>
            <w:tcW w:w="14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ind w:left="15"/>
              <w:jc w:val="righ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2016-2017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89,58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89,35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89,82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92,52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92,36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92,68</w:t>
            </w:r>
          </w:p>
        </w:tc>
      </w:tr>
      <w:tr w:rsidR="00F34147" w:rsidRPr="00F34147" w:rsidTr="003A1A7D">
        <w:trPr>
          <w:trHeight w:val="492"/>
        </w:trPr>
        <w:tc>
          <w:tcPr>
            <w:tcW w:w="2710" w:type="dxa"/>
            <w:vMerge/>
            <w:tcBorders>
              <w:left w:val="double" w:sz="6" w:space="0" w:color="000000"/>
              <w:right w:val="single" w:sz="4" w:space="0" w:color="auto"/>
            </w:tcBorders>
            <w:vAlign w:val="center"/>
          </w:tcPr>
          <w:p w:rsidR="00F34147" w:rsidRPr="00F34147" w:rsidRDefault="00F34147" w:rsidP="00F34147">
            <w:pPr>
              <w:spacing w:after="0"/>
              <w:rPr>
                <w:rFonts w:ascii="Verdana" w:hAnsi="Verdana" w:cs="Tahoma"/>
                <w:color w:val="333333"/>
                <w:sz w:val="17"/>
                <w:szCs w:val="17"/>
              </w:rPr>
            </w:pPr>
          </w:p>
        </w:tc>
        <w:tc>
          <w:tcPr>
            <w:tcW w:w="14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ind w:left="15"/>
              <w:jc w:val="righ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2017-2018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89,94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89,49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90,42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94,26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93,92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94,61</w:t>
            </w:r>
          </w:p>
        </w:tc>
      </w:tr>
      <w:tr w:rsidR="00F34147" w:rsidRPr="00F34147" w:rsidTr="003A1A7D">
        <w:trPr>
          <w:trHeight w:val="492"/>
        </w:trPr>
        <w:tc>
          <w:tcPr>
            <w:tcW w:w="2710" w:type="dxa"/>
            <w:vMerge/>
            <w:tcBorders>
              <w:left w:val="double" w:sz="6" w:space="0" w:color="000000"/>
              <w:right w:val="single" w:sz="4" w:space="0" w:color="auto"/>
            </w:tcBorders>
            <w:vAlign w:val="center"/>
          </w:tcPr>
          <w:p w:rsidR="00F34147" w:rsidRPr="00F34147" w:rsidRDefault="00F34147" w:rsidP="00F34147">
            <w:pPr>
              <w:spacing w:after="0"/>
              <w:rPr>
                <w:rFonts w:ascii="Verdana" w:hAnsi="Verdana" w:cs="Tahoma"/>
                <w:color w:val="333333"/>
                <w:sz w:val="17"/>
                <w:szCs w:val="17"/>
              </w:rPr>
            </w:pPr>
          </w:p>
        </w:tc>
        <w:tc>
          <w:tcPr>
            <w:tcW w:w="14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ind w:left="15"/>
              <w:jc w:val="righ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2018-2019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90,14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89,89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90,39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96,10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96,58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95,62</w:t>
            </w:r>
          </w:p>
        </w:tc>
      </w:tr>
      <w:tr w:rsidR="00F34147" w:rsidRPr="00F34147" w:rsidTr="003A1A7D">
        <w:trPr>
          <w:trHeight w:val="492"/>
        </w:trPr>
        <w:tc>
          <w:tcPr>
            <w:tcW w:w="2710" w:type="dxa"/>
            <w:vMerge/>
            <w:tcBorders>
              <w:left w:val="double" w:sz="6" w:space="0" w:color="000000"/>
              <w:right w:val="single" w:sz="4" w:space="0" w:color="auto"/>
            </w:tcBorders>
            <w:vAlign w:val="center"/>
          </w:tcPr>
          <w:p w:rsidR="00F34147" w:rsidRPr="00F34147" w:rsidRDefault="00F34147" w:rsidP="00F34147">
            <w:pPr>
              <w:spacing w:after="0"/>
              <w:rPr>
                <w:rFonts w:ascii="Verdana" w:hAnsi="Verdana" w:cs="Tahoma"/>
                <w:color w:val="333333"/>
                <w:sz w:val="17"/>
                <w:szCs w:val="17"/>
              </w:rPr>
            </w:pPr>
          </w:p>
        </w:tc>
        <w:tc>
          <w:tcPr>
            <w:tcW w:w="14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ind w:left="15"/>
              <w:jc w:val="righ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2019-2020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94,59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95,11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94,06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97,31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97,86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96,76</w:t>
            </w:r>
          </w:p>
        </w:tc>
      </w:tr>
      <w:tr w:rsidR="00F34147" w:rsidRPr="00F34147" w:rsidTr="003A1A7D">
        <w:trPr>
          <w:trHeight w:val="492"/>
        </w:trPr>
        <w:tc>
          <w:tcPr>
            <w:tcW w:w="2710" w:type="dxa"/>
            <w:vMerge/>
            <w:tcBorders>
              <w:left w:val="double" w:sz="6" w:space="0" w:color="000000"/>
              <w:right w:val="single" w:sz="4" w:space="0" w:color="auto"/>
            </w:tcBorders>
            <w:vAlign w:val="center"/>
          </w:tcPr>
          <w:p w:rsidR="00F34147" w:rsidRPr="00F34147" w:rsidRDefault="00F34147" w:rsidP="00F34147">
            <w:pPr>
              <w:spacing w:after="0"/>
              <w:rPr>
                <w:rFonts w:ascii="Verdana" w:hAnsi="Verdana" w:cs="Tahoma"/>
                <w:color w:val="333333"/>
                <w:sz w:val="17"/>
                <w:szCs w:val="17"/>
              </w:rPr>
            </w:pPr>
          </w:p>
        </w:tc>
        <w:tc>
          <w:tcPr>
            <w:tcW w:w="14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ind w:left="15"/>
              <w:jc w:val="righ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2020-2021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93,43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93,99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92,86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96,10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96,76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95,42</w:t>
            </w:r>
          </w:p>
        </w:tc>
      </w:tr>
      <w:tr w:rsidR="00F34147" w:rsidRPr="00F34147" w:rsidTr="003A1A7D">
        <w:trPr>
          <w:trHeight w:val="492"/>
        </w:trPr>
        <w:tc>
          <w:tcPr>
            <w:tcW w:w="2710" w:type="dxa"/>
            <w:vMerge/>
            <w:tcBorders>
              <w:left w:val="double" w:sz="6" w:space="0" w:color="000000"/>
              <w:right w:val="single" w:sz="4" w:space="0" w:color="auto"/>
            </w:tcBorders>
            <w:vAlign w:val="center"/>
          </w:tcPr>
          <w:p w:rsidR="00F34147" w:rsidRPr="00F34147" w:rsidRDefault="00F34147" w:rsidP="00F34147">
            <w:pPr>
              <w:spacing w:after="0"/>
              <w:rPr>
                <w:rFonts w:ascii="Verdana" w:hAnsi="Verdana" w:cs="Tahoma"/>
                <w:color w:val="333333"/>
                <w:sz w:val="17"/>
                <w:szCs w:val="17"/>
              </w:rPr>
            </w:pPr>
          </w:p>
        </w:tc>
        <w:tc>
          <w:tcPr>
            <w:tcW w:w="14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ind w:left="15"/>
              <w:jc w:val="righ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2021-2022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93,40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93,66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93,13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96,16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96,89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95,41</w:t>
            </w:r>
          </w:p>
        </w:tc>
      </w:tr>
      <w:tr w:rsidR="00F34147" w:rsidRPr="00F34147" w:rsidTr="003A1A7D">
        <w:trPr>
          <w:trHeight w:val="492"/>
        </w:trPr>
        <w:tc>
          <w:tcPr>
            <w:tcW w:w="2710" w:type="dxa"/>
            <w:vMerge/>
            <w:tcBorders>
              <w:left w:val="doub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34147" w:rsidRPr="00F34147" w:rsidRDefault="00F34147" w:rsidP="00F34147">
            <w:pPr>
              <w:spacing w:after="0"/>
              <w:rPr>
                <w:rFonts w:ascii="Verdana" w:hAnsi="Verdana" w:cs="Tahoma"/>
                <w:color w:val="333333"/>
                <w:sz w:val="17"/>
                <w:szCs w:val="17"/>
              </w:rPr>
            </w:pPr>
          </w:p>
        </w:tc>
        <w:tc>
          <w:tcPr>
            <w:tcW w:w="14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ind w:left="15"/>
              <w:jc w:val="righ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2022-2023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93,21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93,03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93,40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96,15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96,28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96,02</w:t>
            </w:r>
          </w:p>
        </w:tc>
      </w:tr>
      <w:tr w:rsidR="00F34147" w:rsidRPr="00F34147" w:rsidTr="003A1A7D">
        <w:trPr>
          <w:trHeight w:val="492"/>
        </w:trPr>
        <w:tc>
          <w:tcPr>
            <w:tcW w:w="2710" w:type="dxa"/>
            <w:vMerge w:val="restart"/>
            <w:tcBorders>
              <w:top w:val="single" w:sz="6" w:space="0" w:color="000000"/>
              <w:left w:val="double" w:sz="6" w:space="0" w:color="000000"/>
              <w:right w:val="single" w:sz="4" w:space="0" w:color="auto"/>
            </w:tcBorders>
            <w:shd w:val="clear" w:color="auto" w:fill="CCFFFF"/>
          </w:tcPr>
          <w:p w:rsidR="00F34147" w:rsidRPr="00F34147" w:rsidRDefault="00F34147" w:rsidP="00F34147">
            <w:pPr>
              <w:rPr>
                <w:rFonts w:ascii="Bookman Old Style" w:hAnsi="Bookman Old Style"/>
                <w:b/>
                <w:color w:val="3366FF"/>
                <w:sz w:val="24"/>
                <w:szCs w:val="24"/>
              </w:rPr>
            </w:pPr>
            <w:r w:rsidRPr="00F34147">
              <w:rPr>
                <w:rFonts w:ascii="Bookman Old Style" w:hAnsi="Bookman Old Style"/>
                <w:b/>
                <w:color w:val="3366FF"/>
                <w:sz w:val="24"/>
                <w:szCs w:val="24"/>
              </w:rPr>
              <w:t>Ortaokullarda okullaşma oranı (%)</w:t>
            </w:r>
          </w:p>
          <w:p w:rsidR="00F34147" w:rsidRPr="00F34147" w:rsidRDefault="00F34147" w:rsidP="00F34147"/>
        </w:tc>
        <w:tc>
          <w:tcPr>
            <w:tcW w:w="14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    2012-2013 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95,63 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95,67 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95,59 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106,31 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103,96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108,83 </w:t>
            </w:r>
          </w:p>
        </w:tc>
      </w:tr>
      <w:tr w:rsidR="00F34147" w:rsidRPr="00F34147" w:rsidTr="003A1A7D">
        <w:trPr>
          <w:trHeight w:val="492"/>
        </w:trPr>
        <w:tc>
          <w:tcPr>
            <w:tcW w:w="2710" w:type="dxa"/>
            <w:vMerge/>
            <w:tcBorders>
              <w:left w:val="double" w:sz="6" w:space="0" w:color="000000"/>
              <w:right w:val="single" w:sz="4" w:space="0" w:color="auto"/>
            </w:tcBorders>
            <w:vAlign w:val="center"/>
            <w:hideMark/>
          </w:tcPr>
          <w:p w:rsidR="00F34147" w:rsidRPr="00F34147" w:rsidRDefault="00F34147" w:rsidP="00F34147">
            <w:pPr>
              <w:spacing w:after="0"/>
            </w:pPr>
          </w:p>
        </w:tc>
        <w:tc>
          <w:tcPr>
            <w:tcW w:w="14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    2013-2014 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96,13 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95,87 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96,41 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107,07 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104,89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109,38 </w:t>
            </w:r>
          </w:p>
        </w:tc>
      </w:tr>
      <w:tr w:rsidR="00F34147" w:rsidRPr="00F34147" w:rsidTr="003A1A7D">
        <w:trPr>
          <w:trHeight w:val="492"/>
        </w:trPr>
        <w:tc>
          <w:tcPr>
            <w:tcW w:w="2710" w:type="dxa"/>
            <w:vMerge/>
            <w:tcBorders>
              <w:left w:val="double" w:sz="6" w:space="0" w:color="000000"/>
              <w:right w:val="single" w:sz="4" w:space="0" w:color="auto"/>
            </w:tcBorders>
            <w:vAlign w:val="center"/>
            <w:hideMark/>
          </w:tcPr>
          <w:p w:rsidR="00F34147" w:rsidRPr="00F34147" w:rsidRDefault="00F34147" w:rsidP="00F34147">
            <w:pPr>
              <w:spacing w:after="0"/>
            </w:pPr>
          </w:p>
        </w:tc>
        <w:tc>
          <w:tcPr>
            <w:tcW w:w="142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jc w:val="righ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2014-2015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95,84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95,76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95,93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106,67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103,94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doub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109,59</w:t>
            </w:r>
          </w:p>
        </w:tc>
      </w:tr>
      <w:tr w:rsidR="00F34147" w:rsidRPr="00F34147" w:rsidTr="003A1A7D">
        <w:trPr>
          <w:trHeight w:val="492"/>
        </w:trPr>
        <w:tc>
          <w:tcPr>
            <w:tcW w:w="2710" w:type="dxa"/>
            <w:vMerge/>
            <w:tcBorders>
              <w:left w:val="double" w:sz="6" w:space="0" w:color="000000"/>
              <w:right w:val="single" w:sz="4" w:space="0" w:color="auto"/>
            </w:tcBorders>
            <w:vAlign w:val="center"/>
          </w:tcPr>
          <w:p w:rsidR="00F34147" w:rsidRPr="00F34147" w:rsidRDefault="00F34147" w:rsidP="00F34147">
            <w:pPr>
              <w:spacing w:after="0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jc w:val="righ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2015-2016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94,92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94,58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95,28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106,37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103,69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doub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109,25</w:t>
            </w:r>
          </w:p>
        </w:tc>
      </w:tr>
      <w:tr w:rsidR="00F34147" w:rsidRPr="00F34147" w:rsidTr="003A1A7D">
        <w:trPr>
          <w:trHeight w:val="492"/>
        </w:trPr>
        <w:tc>
          <w:tcPr>
            <w:tcW w:w="2710" w:type="dxa"/>
            <w:vMerge/>
            <w:tcBorders>
              <w:left w:val="double" w:sz="6" w:space="0" w:color="000000"/>
              <w:right w:val="single" w:sz="4" w:space="0" w:color="auto"/>
            </w:tcBorders>
            <w:vAlign w:val="center"/>
            <w:hideMark/>
          </w:tcPr>
          <w:p w:rsidR="00F34147" w:rsidRPr="00F34147" w:rsidRDefault="00F34147" w:rsidP="00F34147">
            <w:pPr>
              <w:spacing w:after="0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jc w:val="righ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2016-2017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96,07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95,81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96,35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104,01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103,24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104,83</w:t>
            </w:r>
          </w:p>
        </w:tc>
      </w:tr>
      <w:tr w:rsidR="00F34147" w:rsidRPr="00F34147" w:rsidTr="003A1A7D">
        <w:trPr>
          <w:trHeight w:val="492"/>
        </w:trPr>
        <w:tc>
          <w:tcPr>
            <w:tcW w:w="2710" w:type="dxa"/>
            <w:vMerge/>
            <w:tcBorders>
              <w:left w:val="double" w:sz="6" w:space="0" w:color="000000"/>
              <w:right w:val="single" w:sz="4" w:space="0" w:color="auto"/>
            </w:tcBorders>
            <w:vAlign w:val="center"/>
          </w:tcPr>
          <w:p w:rsidR="00F34147" w:rsidRPr="00F34147" w:rsidRDefault="00F34147" w:rsidP="00F34147">
            <w:pPr>
              <w:spacing w:after="0"/>
            </w:pPr>
          </w:p>
        </w:tc>
        <w:tc>
          <w:tcPr>
            <w:tcW w:w="14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jc w:val="righ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2017-2018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94,24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93,80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94,71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100,84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100,49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101,21</w:t>
            </w:r>
          </w:p>
        </w:tc>
      </w:tr>
      <w:tr w:rsidR="00F34147" w:rsidRPr="00F34147" w:rsidTr="003A1A7D">
        <w:trPr>
          <w:trHeight w:val="492"/>
        </w:trPr>
        <w:tc>
          <w:tcPr>
            <w:tcW w:w="2710" w:type="dxa"/>
            <w:vMerge/>
            <w:tcBorders>
              <w:left w:val="double" w:sz="6" w:space="0" w:color="000000"/>
              <w:right w:val="single" w:sz="4" w:space="0" w:color="auto"/>
            </w:tcBorders>
            <w:vAlign w:val="center"/>
          </w:tcPr>
          <w:p w:rsidR="00F34147" w:rsidRPr="00F34147" w:rsidRDefault="00F34147" w:rsidP="00F34147">
            <w:pPr>
              <w:spacing w:after="0"/>
            </w:pPr>
          </w:p>
        </w:tc>
        <w:tc>
          <w:tcPr>
            <w:tcW w:w="14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jc w:val="righ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2018-2019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92,50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91,96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93,08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98,09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97,04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99,22</w:t>
            </w:r>
          </w:p>
        </w:tc>
      </w:tr>
      <w:tr w:rsidR="00F34147" w:rsidRPr="00F34147" w:rsidTr="003A1A7D">
        <w:trPr>
          <w:trHeight w:val="492"/>
        </w:trPr>
        <w:tc>
          <w:tcPr>
            <w:tcW w:w="2710" w:type="dxa"/>
            <w:vMerge/>
            <w:tcBorders>
              <w:left w:val="double" w:sz="6" w:space="0" w:color="000000"/>
              <w:right w:val="single" w:sz="4" w:space="0" w:color="auto"/>
            </w:tcBorders>
            <w:vAlign w:val="center"/>
          </w:tcPr>
          <w:p w:rsidR="00F34147" w:rsidRPr="00F34147" w:rsidRDefault="00F34147" w:rsidP="00F34147">
            <w:pPr>
              <w:spacing w:after="0"/>
            </w:pPr>
          </w:p>
        </w:tc>
        <w:tc>
          <w:tcPr>
            <w:tcW w:w="14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jc w:val="righ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2019-2020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95,74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95,37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96,13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103,66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103,10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104,25</w:t>
            </w:r>
          </w:p>
        </w:tc>
      </w:tr>
      <w:tr w:rsidR="00F34147" w:rsidRPr="00F34147" w:rsidTr="003A1A7D">
        <w:trPr>
          <w:trHeight w:val="492"/>
        </w:trPr>
        <w:tc>
          <w:tcPr>
            <w:tcW w:w="2710" w:type="dxa"/>
            <w:vMerge/>
            <w:tcBorders>
              <w:left w:val="double" w:sz="6" w:space="0" w:color="000000"/>
              <w:right w:val="single" w:sz="4" w:space="0" w:color="auto"/>
            </w:tcBorders>
            <w:vAlign w:val="center"/>
          </w:tcPr>
          <w:p w:rsidR="00F34147" w:rsidRPr="00F34147" w:rsidRDefault="00F34147" w:rsidP="00F34147">
            <w:pPr>
              <w:spacing w:after="0"/>
            </w:pPr>
          </w:p>
        </w:tc>
        <w:tc>
          <w:tcPr>
            <w:tcW w:w="14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jc w:val="righ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2020-2021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89,75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89,82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89,68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95,53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94,41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96,71</w:t>
            </w:r>
          </w:p>
        </w:tc>
      </w:tr>
      <w:tr w:rsidR="00F34147" w:rsidRPr="00F34147" w:rsidTr="003A1A7D">
        <w:trPr>
          <w:trHeight w:val="492"/>
        </w:trPr>
        <w:tc>
          <w:tcPr>
            <w:tcW w:w="2710" w:type="dxa"/>
            <w:vMerge/>
            <w:tcBorders>
              <w:left w:val="double" w:sz="6" w:space="0" w:color="000000"/>
              <w:right w:val="single" w:sz="4" w:space="0" w:color="auto"/>
            </w:tcBorders>
            <w:vAlign w:val="center"/>
          </w:tcPr>
          <w:p w:rsidR="00F34147" w:rsidRPr="00F34147" w:rsidRDefault="00F34147" w:rsidP="00F34147">
            <w:pPr>
              <w:spacing w:after="0"/>
            </w:pPr>
          </w:p>
        </w:tc>
        <w:tc>
          <w:tcPr>
            <w:tcW w:w="14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jc w:val="righ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2021-2022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90,70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90,38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91,04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94,94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93,88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96,03</w:t>
            </w:r>
          </w:p>
        </w:tc>
      </w:tr>
      <w:tr w:rsidR="00F34147" w:rsidRPr="00F34147" w:rsidTr="003A1A7D">
        <w:trPr>
          <w:trHeight w:val="492"/>
        </w:trPr>
        <w:tc>
          <w:tcPr>
            <w:tcW w:w="2710" w:type="dxa"/>
            <w:vMerge/>
            <w:tcBorders>
              <w:left w:val="double" w:sz="6" w:space="0" w:color="000000"/>
              <w:bottom w:val="double" w:sz="6" w:space="0" w:color="000000"/>
              <w:right w:val="single" w:sz="4" w:space="0" w:color="auto"/>
            </w:tcBorders>
            <w:vAlign w:val="center"/>
          </w:tcPr>
          <w:p w:rsidR="00F34147" w:rsidRPr="00F34147" w:rsidRDefault="00F34147" w:rsidP="00F34147">
            <w:pPr>
              <w:spacing w:after="0"/>
            </w:pPr>
          </w:p>
        </w:tc>
        <w:tc>
          <w:tcPr>
            <w:tcW w:w="1426" w:type="dxa"/>
            <w:tcBorders>
              <w:top w:val="single" w:sz="6" w:space="0" w:color="000000"/>
              <w:left w:val="single" w:sz="4" w:space="0" w:color="auto"/>
              <w:bottom w:val="doub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jc w:val="righ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2022-2023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92,27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92,27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92,27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97,29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96,38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98,24</w:t>
            </w:r>
          </w:p>
        </w:tc>
      </w:tr>
    </w:tbl>
    <w:p w:rsidR="00F34147" w:rsidRPr="00F34147" w:rsidRDefault="00F34147" w:rsidP="00F34147">
      <w:pPr>
        <w:jc w:val="center"/>
        <w:rPr>
          <w:rFonts w:ascii="Bookman Old Style" w:hAnsi="Bookman Old Style" w:cs="Tahoma"/>
          <w:b/>
          <w:bCs/>
          <w:color w:val="0080C0"/>
          <w:sz w:val="24"/>
          <w:szCs w:val="24"/>
        </w:rPr>
      </w:pPr>
    </w:p>
    <w:p w:rsidR="00F34147" w:rsidRPr="00F34147" w:rsidRDefault="00F34147" w:rsidP="00F34147">
      <w:pPr>
        <w:keepNext/>
        <w:numPr>
          <w:ilvl w:val="3"/>
          <w:numId w:val="1"/>
        </w:numPr>
        <w:tabs>
          <w:tab w:val="left" w:pos="0"/>
        </w:tabs>
        <w:spacing w:before="240" w:after="160" w:line="259" w:lineRule="auto"/>
        <w:outlineLvl w:val="3"/>
        <w:rPr>
          <w:rFonts w:ascii="Bookman Old Style" w:hAnsi="Bookman Old Style"/>
          <w:b/>
          <w:sz w:val="24"/>
        </w:rPr>
      </w:pPr>
      <w:bookmarkStart w:id="4" w:name="_Toc172906631"/>
      <w:r w:rsidRPr="00F34147">
        <w:rPr>
          <w:rFonts w:ascii="Bookman Old Style" w:hAnsi="Bookman Old Style"/>
          <w:b/>
          <w:sz w:val="24"/>
        </w:rPr>
        <w:t>Ortaöğretimde (Lise) Okullaşma Oranı (%)</w:t>
      </w:r>
      <w:bookmarkEnd w:id="4"/>
    </w:p>
    <w:tbl>
      <w:tblPr>
        <w:tblW w:w="9639" w:type="dxa"/>
        <w:tblInd w:w="10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70"/>
        <w:gridCol w:w="1393"/>
        <w:gridCol w:w="1253"/>
        <w:gridCol w:w="1253"/>
        <w:gridCol w:w="1393"/>
        <w:gridCol w:w="1253"/>
        <w:gridCol w:w="1424"/>
      </w:tblGrid>
      <w:tr w:rsidR="00F34147" w:rsidRPr="00F34147" w:rsidTr="003A1A7D">
        <w:trPr>
          <w:trHeight w:val="382"/>
        </w:trPr>
        <w:tc>
          <w:tcPr>
            <w:tcW w:w="1670" w:type="dxa"/>
            <w:vMerge w:val="restart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Tahoma" w:hAnsi="Tahoma" w:cs="Tahoma"/>
                <w:b/>
                <w:bCs/>
                <w:sz w:val="17"/>
                <w:szCs w:val="17"/>
              </w:rPr>
            </w:pPr>
            <w:r w:rsidRPr="00F34147">
              <w:rPr>
                <w:rFonts w:ascii="Tahoma" w:hAnsi="Tahoma" w:cs="Tahoma"/>
                <w:b/>
                <w:bCs/>
                <w:sz w:val="17"/>
                <w:szCs w:val="17"/>
              </w:rPr>
              <w:t>YIL</w:t>
            </w:r>
          </w:p>
        </w:tc>
        <w:tc>
          <w:tcPr>
            <w:tcW w:w="3899" w:type="dxa"/>
            <w:gridSpan w:val="3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vAlign w:val="center"/>
            <w:hideMark/>
          </w:tcPr>
          <w:p w:rsidR="00F34147" w:rsidRPr="00F34147" w:rsidRDefault="00F34147" w:rsidP="00F34147">
            <w:pPr>
              <w:spacing w:line="432" w:lineRule="atLeast"/>
              <w:jc w:val="center"/>
              <w:rPr>
                <w:rFonts w:ascii="Verdana" w:hAnsi="Verdana" w:cs="Tahoma"/>
                <w:b/>
                <w:bCs/>
                <w:sz w:val="17"/>
                <w:szCs w:val="17"/>
              </w:rPr>
            </w:pPr>
            <w:r w:rsidRPr="00F34147">
              <w:rPr>
                <w:rFonts w:ascii="Verdana" w:hAnsi="Verdana" w:cs="Tahoma"/>
                <w:b/>
                <w:bCs/>
                <w:sz w:val="17"/>
                <w:szCs w:val="17"/>
              </w:rPr>
              <w:t>Net</w:t>
            </w:r>
          </w:p>
        </w:tc>
        <w:tc>
          <w:tcPr>
            <w:tcW w:w="4070" w:type="dxa"/>
            <w:gridSpan w:val="3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FFCC99"/>
            <w:vAlign w:val="center"/>
            <w:hideMark/>
          </w:tcPr>
          <w:p w:rsidR="00F34147" w:rsidRPr="00F34147" w:rsidRDefault="00F34147" w:rsidP="00F34147">
            <w:pPr>
              <w:spacing w:line="432" w:lineRule="atLeast"/>
              <w:jc w:val="center"/>
              <w:rPr>
                <w:rFonts w:ascii="Verdana" w:hAnsi="Verdana" w:cs="Tahoma"/>
                <w:b/>
                <w:bCs/>
                <w:sz w:val="17"/>
                <w:szCs w:val="17"/>
              </w:rPr>
            </w:pPr>
            <w:r w:rsidRPr="00F34147">
              <w:rPr>
                <w:rFonts w:ascii="Verdana" w:hAnsi="Verdana" w:cs="Tahoma"/>
                <w:b/>
                <w:bCs/>
                <w:sz w:val="17"/>
                <w:szCs w:val="17"/>
              </w:rPr>
              <w:t>Brüt</w:t>
            </w:r>
          </w:p>
        </w:tc>
      </w:tr>
      <w:tr w:rsidR="00F34147" w:rsidRPr="00F34147" w:rsidTr="003A1A7D">
        <w:trPr>
          <w:trHeight w:val="418"/>
        </w:trPr>
        <w:tc>
          <w:tcPr>
            <w:tcW w:w="1670" w:type="dxa"/>
            <w:vMerge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34147" w:rsidRPr="00F34147" w:rsidRDefault="00F34147" w:rsidP="00F34147">
            <w:pPr>
              <w:spacing w:after="0"/>
              <w:rPr>
                <w:rFonts w:ascii="Tahoma" w:hAnsi="Tahoma" w:cs="Tahoma"/>
                <w:b/>
                <w:bCs/>
                <w:sz w:val="17"/>
                <w:szCs w:val="17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F34147" w:rsidRPr="00F34147" w:rsidRDefault="00F34147" w:rsidP="00F34147">
            <w:pPr>
              <w:spacing w:line="432" w:lineRule="atLeast"/>
              <w:jc w:val="center"/>
              <w:rPr>
                <w:rFonts w:ascii="Verdana" w:hAnsi="Verdana" w:cs="Tahoma"/>
                <w:b/>
                <w:bCs/>
                <w:sz w:val="17"/>
                <w:szCs w:val="17"/>
              </w:rPr>
            </w:pPr>
            <w:r w:rsidRPr="00F34147">
              <w:rPr>
                <w:rFonts w:ascii="Verdana" w:hAnsi="Verdana" w:cs="Tahoma"/>
                <w:b/>
                <w:bCs/>
                <w:sz w:val="17"/>
                <w:szCs w:val="17"/>
              </w:rPr>
              <w:t>Toplam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F34147" w:rsidRPr="00F34147" w:rsidRDefault="00F34147" w:rsidP="00F34147">
            <w:pPr>
              <w:spacing w:line="432" w:lineRule="atLeast"/>
              <w:jc w:val="center"/>
              <w:rPr>
                <w:rFonts w:ascii="Verdana" w:hAnsi="Verdana" w:cs="Tahoma"/>
                <w:b/>
                <w:bCs/>
                <w:sz w:val="17"/>
                <w:szCs w:val="17"/>
              </w:rPr>
            </w:pPr>
            <w:r w:rsidRPr="00F34147">
              <w:rPr>
                <w:rFonts w:ascii="Verdana" w:hAnsi="Verdana" w:cs="Tahoma"/>
                <w:b/>
                <w:bCs/>
                <w:sz w:val="17"/>
                <w:szCs w:val="17"/>
              </w:rPr>
              <w:t>Erkek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F34147" w:rsidRPr="00F34147" w:rsidRDefault="00F34147" w:rsidP="00F34147">
            <w:pPr>
              <w:spacing w:line="432" w:lineRule="atLeast"/>
              <w:jc w:val="center"/>
              <w:rPr>
                <w:rFonts w:ascii="Verdana" w:hAnsi="Verdana" w:cs="Tahoma"/>
                <w:b/>
                <w:bCs/>
                <w:sz w:val="17"/>
                <w:szCs w:val="17"/>
              </w:rPr>
            </w:pPr>
            <w:r w:rsidRPr="00F34147">
              <w:rPr>
                <w:rFonts w:ascii="Verdana" w:hAnsi="Verdana" w:cs="Tahoma"/>
                <w:b/>
                <w:bCs/>
                <w:sz w:val="17"/>
                <w:szCs w:val="17"/>
              </w:rPr>
              <w:t>Kız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F34147" w:rsidRPr="00F34147" w:rsidRDefault="00F34147" w:rsidP="00F34147">
            <w:pPr>
              <w:spacing w:line="432" w:lineRule="atLeast"/>
              <w:jc w:val="center"/>
              <w:rPr>
                <w:rFonts w:ascii="Verdana" w:hAnsi="Verdana" w:cs="Tahoma"/>
                <w:b/>
                <w:bCs/>
                <w:sz w:val="17"/>
                <w:szCs w:val="17"/>
              </w:rPr>
            </w:pPr>
            <w:r w:rsidRPr="00F34147">
              <w:rPr>
                <w:rFonts w:ascii="Verdana" w:hAnsi="Verdana" w:cs="Tahoma"/>
                <w:b/>
                <w:bCs/>
                <w:sz w:val="17"/>
                <w:szCs w:val="17"/>
              </w:rPr>
              <w:t>Toplam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F34147" w:rsidRPr="00F34147" w:rsidRDefault="00F34147" w:rsidP="00F34147">
            <w:pPr>
              <w:spacing w:line="432" w:lineRule="atLeast"/>
              <w:jc w:val="center"/>
              <w:rPr>
                <w:rFonts w:ascii="Verdana" w:hAnsi="Verdana" w:cs="Tahoma"/>
                <w:b/>
                <w:bCs/>
                <w:sz w:val="17"/>
                <w:szCs w:val="17"/>
              </w:rPr>
            </w:pPr>
            <w:r w:rsidRPr="00F34147">
              <w:rPr>
                <w:rFonts w:ascii="Verdana" w:hAnsi="Verdana" w:cs="Tahoma"/>
                <w:b/>
                <w:bCs/>
                <w:sz w:val="17"/>
                <w:szCs w:val="17"/>
              </w:rPr>
              <w:t>Erkek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FFCC99"/>
            <w:hideMark/>
          </w:tcPr>
          <w:p w:rsidR="00F34147" w:rsidRPr="00F34147" w:rsidRDefault="00F34147" w:rsidP="00F34147">
            <w:pPr>
              <w:spacing w:line="432" w:lineRule="atLeast"/>
              <w:jc w:val="center"/>
              <w:rPr>
                <w:rFonts w:ascii="Verdana" w:hAnsi="Verdana" w:cs="Tahoma"/>
                <w:b/>
                <w:bCs/>
                <w:sz w:val="17"/>
                <w:szCs w:val="17"/>
              </w:rPr>
            </w:pPr>
            <w:r w:rsidRPr="00F34147">
              <w:rPr>
                <w:rFonts w:ascii="Verdana" w:hAnsi="Verdana" w:cs="Tahoma"/>
                <w:b/>
                <w:bCs/>
                <w:sz w:val="17"/>
                <w:szCs w:val="17"/>
              </w:rPr>
              <w:t>Kız</w:t>
            </w:r>
          </w:p>
        </w:tc>
      </w:tr>
      <w:tr w:rsidR="00F34147" w:rsidRPr="00F34147" w:rsidTr="003A1A7D">
        <w:trPr>
          <w:trHeight w:val="419"/>
        </w:trPr>
        <w:tc>
          <w:tcPr>
            <w:tcW w:w="167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2007-2008 </w:t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83,99 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85,76 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82,12 </w:t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113,9 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118,62 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108,92 </w:t>
            </w:r>
          </w:p>
        </w:tc>
      </w:tr>
      <w:tr w:rsidR="00F34147" w:rsidRPr="00F34147" w:rsidTr="003A1A7D">
        <w:trPr>
          <w:trHeight w:val="433"/>
        </w:trPr>
        <w:tc>
          <w:tcPr>
            <w:tcW w:w="167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2008-2009 </w:t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82,84 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83,29 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82,36 </w:t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98,21 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101,21 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95,04 </w:t>
            </w:r>
          </w:p>
        </w:tc>
      </w:tr>
      <w:tr w:rsidR="00F34147" w:rsidRPr="00F34147" w:rsidTr="003A1A7D">
        <w:trPr>
          <w:trHeight w:val="433"/>
        </w:trPr>
        <w:tc>
          <w:tcPr>
            <w:tcW w:w="167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2009-2010 </w:t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89,49 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90,74 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88,18 </w:t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105,65 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109,17 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101,93 </w:t>
            </w:r>
          </w:p>
        </w:tc>
      </w:tr>
      <w:tr w:rsidR="00F34147" w:rsidRPr="00F34147" w:rsidTr="003A1A7D">
        <w:trPr>
          <w:trHeight w:val="433"/>
        </w:trPr>
        <w:tc>
          <w:tcPr>
            <w:tcW w:w="167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2010-2011 </w:t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91,24 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93,44 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89,02 </w:t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110,11 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114,68 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105,51 </w:t>
            </w:r>
          </w:p>
        </w:tc>
      </w:tr>
      <w:tr w:rsidR="00F34147" w:rsidRPr="00F34147" w:rsidTr="003A1A7D">
        <w:trPr>
          <w:trHeight w:val="433"/>
        </w:trPr>
        <w:tc>
          <w:tcPr>
            <w:tcW w:w="167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2011-2012 </w:t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90,75 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91,35 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90,14 </w:t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109,57 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111,97 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107,1 </w:t>
            </w:r>
          </w:p>
        </w:tc>
      </w:tr>
      <w:tr w:rsidR="00F34147" w:rsidRPr="00F34147" w:rsidTr="003A1A7D">
        <w:trPr>
          <w:trHeight w:val="419"/>
        </w:trPr>
        <w:tc>
          <w:tcPr>
            <w:tcW w:w="167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2012-2013 </w:t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90,68 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90,3 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91,08 </w:t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112,39 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114,91 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109,71 </w:t>
            </w:r>
          </w:p>
        </w:tc>
      </w:tr>
      <w:tr w:rsidR="00F34147" w:rsidRPr="00F34147" w:rsidTr="003A1A7D">
        <w:trPr>
          <w:trHeight w:val="433"/>
        </w:trPr>
        <w:tc>
          <w:tcPr>
            <w:tcW w:w="167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2013-2014 </w:t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92,97 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92,13 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93,87 </w:t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113,91 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 xml:space="preserve">115,26 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112,47</w:t>
            </w:r>
          </w:p>
        </w:tc>
      </w:tr>
      <w:tr w:rsidR="00F34147" w:rsidRPr="00F34147" w:rsidTr="003A1A7D">
        <w:trPr>
          <w:trHeight w:val="433"/>
        </w:trPr>
        <w:tc>
          <w:tcPr>
            <w:tcW w:w="1670" w:type="dxa"/>
            <w:tcBorders>
              <w:top w:val="single" w:sz="6" w:space="0" w:color="000000"/>
              <w:left w:val="doub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2014-2015</w:t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91,5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89,44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93,76</w:t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113,28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112,4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doub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114,24</w:t>
            </w:r>
          </w:p>
        </w:tc>
      </w:tr>
      <w:tr w:rsidR="00F34147" w:rsidRPr="00F34147" w:rsidTr="003A1A7D">
        <w:trPr>
          <w:trHeight w:val="419"/>
        </w:trPr>
        <w:tc>
          <w:tcPr>
            <w:tcW w:w="1670" w:type="dxa"/>
            <w:tcBorders>
              <w:top w:val="single" w:sz="4" w:space="0" w:color="auto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2015-2016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90,51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88,94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92,21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115,54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114,97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116,16</w:t>
            </w:r>
          </w:p>
        </w:tc>
      </w:tr>
      <w:tr w:rsidR="00F34147" w:rsidRPr="00F34147" w:rsidTr="003A1A7D">
        <w:trPr>
          <w:trHeight w:val="433"/>
        </w:trPr>
        <w:tc>
          <w:tcPr>
            <w:tcW w:w="167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2016-2017</w:t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96,85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97,91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95,73</w:t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119,28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122,38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115,98</w:t>
            </w:r>
          </w:p>
        </w:tc>
      </w:tr>
      <w:tr w:rsidR="00F34147" w:rsidRPr="00F34147" w:rsidTr="003A1A7D">
        <w:trPr>
          <w:trHeight w:val="433"/>
        </w:trPr>
        <w:tc>
          <w:tcPr>
            <w:tcW w:w="167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2017-2018</w:t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94,65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94,94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94,34</w:t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120,72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125,24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115,89</w:t>
            </w:r>
          </w:p>
        </w:tc>
      </w:tr>
      <w:tr w:rsidR="00F34147" w:rsidRPr="00F34147" w:rsidTr="003A1A7D">
        <w:trPr>
          <w:trHeight w:val="433"/>
        </w:trPr>
        <w:tc>
          <w:tcPr>
            <w:tcW w:w="167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2018-2019</w:t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90,48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88,89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92,18</w:t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114,97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116,75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113,07</w:t>
            </w:r>
          </w:p>
        </w:tc>
      </w:tr>
      <w:tr w:rsidR="00F34147" w:rsidRPr="00F34147" w:rsidTr="003A1A7D">
        <w:trPr>
          <w:trHeight w:val="433"/>
        </w:trPr>
        <w:tc>
          <w:tcPr>
            <w:tcW w:w="167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2019-2020</w:t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90,08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88,42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91,89</w:t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116,18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118,49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113,66</w:t>
            </w:r>
          </w:p>
        </w:tc>
      </w:tr>
      <w:tr w:rsidR="00F34147" w:rsidRPr="00F34147" w:rsidTr="003A1A7D">
        <w:trPr>
          <w:trHeight w:val="433"/>
        </w:trPr>
        <w:tc>
          <w:tcPr>
            <w:tcW w:w="167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2020-2021</w:t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91,94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91,12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92,83</w:t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126,11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125,84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126,41</w:t>
            </w:r>
          </w:p>
        </w:tc>
      </w:tr>
      <w:tr w:rsidR="00F34147" w:rsidRPr="00F34147" w:rsidTr="003A1A7D">
        <w:trPr>
          <w:trHeight w:val="433"/>
        </w:trPr>
        <w:tc>
          <w:tcPr>
            <w:tcW w:w="167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2021-2022</w:t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91,59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90,40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92,85</w:t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115,46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112,96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118,14</w:t>
            </w:r>
          </w:p>
        </w:tc>
      </w:tr>
      <w:tr w:rsidR="00F34147" w:rsidRPr="00F34147" w:rsidTr="003A1A7D">
        <w:trPr>
          <w:trHeight w:val="433"/>
        </w:trPr>
        <w:tc>
          <w:tcPr>
            <w:tcW w:w="1670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2022-2023</w:t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93,99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93,04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95,01</w:t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118,69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118,39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CCFFFF"/>
          </w:tcPr>
          <w:p w:rsidR="00F34147" w:rsidRPr="00F34147" w:rsidRDefault="00F34147" w:rsidP="00F34147">
            <w:pPr>
              <w:spacing w:line="432" w:lineRule="atLeast"/>
              <w:rPr>
                <w:rFonts w:ascii="Verdana" w:hAnsi="Verdana" w:cs="Tahoma"/>
                <w:color w:val="333333"/>
                <w:sz w:val="17"/>
                <w:szCs w:val="17"/>
              </w:rPr>
            </w:pPr>
            <w:r w:rsidRPr="00F34147">
              <w:rPr>
                <w:rFonts w:ascii="Verdana" w:hAnsi="Verdana" w:cs="Tahoma"/>
                <w:color w:val="333333"/>
                <w:sz w:val="17"/>
                <w:szCs w:val="17"/>
              </w:rPr>
              <w:t>119,01</w:t>
            </w:r>
          </w:p>
        </w:tc>
      </w:tr>
    </w:tbl>
    <w:p w:rsidR="00F34147" w:rsidRPr="00F34147" w:rsidRDefault="00F34147" w:rsidP="00F34147">
      <w:pPr>
        <w:ind w:right="-567" w:firstLine="700"/>
        <w:jc w:val="both"/>
        <w:rPr>
          <w:rFonts w:ascii="Bookman Old Style" w:hAnsi="Bookman Old Style"/>
          <w:sz w:val="24"/>
        </w:rPr>
      </w:pPr>
    </w:p>
    <w:p w:rsidR="00F34147" w:rsidRPr="00F34147" w:rsidRDefault="00F34147" w:rsidP="00F34147">
      <w:pPr>
        <w:ind w:right="-455" w:firstLine="700"/>
        <w:jc w:val="both"/>
        <w:rPr>
          <w:rFonts w:ascii="Bookman Old Style" w:hAnsi="Bookman Old Style"/>
          <w:sz w:val="24"/>
        </w:rPr>
      </w:pPr>
      <w:r w:rsidRPr="00F34147">
        <w:rPr>
          <w:rFonts w:ascii="Bookman Old Style" w:hAnsi="Bookman Old Style"/>
          <w:sz w:val="24"/>
        </w:rPr>
        <w:t xml:space="preserve">İlimizde 12 Yıllık Zorunlu Eğitim kapsamında 2011-2012 Eğitim Öğretim Yılı'nda ilköğretim okulu sayısı 70 iken, 2023-2024 Eğitim Öğretim Yılı'nda ilkokul sayısı 59, ortaokul sayısı 48 olmuştur. </w:t>
      </w:r>
    </w:p>
    <w:p w:rsidR="00F34147" w:rsidRPr="00F34147" w:rsidRDefault="00F34147" w:rsidP="00F34147">
      <w:pPr>
        <w:ind w:right="-567" w:firstLine="700"/>
        <w:jc w:val="both"/>
        <w:rPr>
          <w:rFonts w:ascii="Bookman Old Style" w:hAnsi="Bookman Old Style"/>
          <w:sz w:val="24"/>
          <w:szCs w:val="24"/>
        </w:rPr>
      </w:pPr>
      <w:r w:rsidRPr="00F34147">
        <w:rPr>
          <w:rFonts w:ascii="Bookman Old Style" w:hAnsi="Bookman Old Style"/>
          <w:sz w:val="24"/>
          <w:szCs w:val="24"/>
        </w:rPr>
        <w:t>İlimizde 6 okulda birleştirilmiş sınıflı eğitim-öğretim yapılmaktadır.</w:t>
      </w:r>
    </w:p>
    <w:p w:rsidR="00F34147" w:rsidRPr="00F34147" w:rsidRDefault="00F34147" w:rsidP="00F34147">
      <w:pPr>
        <w:ind w:right="-567" w:firstLine="700"/>
        <w:jc w:val="both"/>
        <w:rPr>
          <w:rFonts w:ascii="Bookman Old Style" w:hAnsi="Bookman Old Style"/>
          <w:sz w:val="24"/>
          <w:szCs w:val="24"/>
        </w:rPr>
      </w:pPr>
      <w:r w:rsidRPr="00F34147">
        <w:rPr>
          <w:rFonts w:ascii="Bookman Old Style" w:hAnsi="Bookman Old Style"/>
          <w:sz w:val="24"/>
          <w:szCs w:val="24"/>
        </w:rPr>
        <w:t>Taşımalı Eğitim Uygulaması kapsamında 191 taşıma yerleşim yerinde ikamet eden 2 119 öğrenci taşınmaktadır ve maliyeti 57 975 283 TL’dir.</w:t>
      </w:r>
    </w:p>
    <w:p w:rsidR="00F34147" w:rsidRPr="00F34147" w:rsidRDefault="00F34147" w:rsidP="00F34147">
      <w:pPr>
        <w:spacing w:line="160" w:lineRule="atLeast"/>
        <w:ind w:right="-455"/>
        <w:jc w:val="both"/>
        <w:rPr>
          <w:rFonts w:ascii="Bookman Old Style" w:hAnsi="Bookman Old Style"/>
          <w:sz w:val="24"/>
          <w:szCs w:val="24"/>
        </w:rPr>
      </w:pPr>
      <w:r w:rsidRPr="00F34147">
        <w:rPr>
          <w:sz w:val="24"/>
          <w:szCs w:val="24"/>
        </w:rPr>
        <w:lastRenderedPageBreak/>
        <w:tab/>
      </w:r>
      <w:r w:rsidRPr="00F34147">
        <w:rPr>
          <w:rFonts w:ascii="Bookman Old Style" w:hAnsi="Bookman Old Style"/>
          <w:sz w:val="24"/>
          <w:szCs w:val="24"/>
        </w:rPr>
        <w:t>Fatih Projesi kapsamında 2019 yılı başı itibarıyla liselerimize 4082 adet tablet bilgisayar, 1450 adet akıllı tahta; ilkokul, ortaokul ve liselerimize 140 adet çok amaçlı yazıcı, 20 adet doküman kamera dağıtılmıştır.</w:t>
      </w:r>
    </w:p>
    <w:p w:rsidR="00F34147" w:rsidRPr="00F34147" w:rsidRDefault="00F34147" w:rsidP="00F34147">
      <w:pPr>
        <w:spacing w:line="160" w:lineRule="atLeast"/>
        <w:ind w:right="-455" w:firstLine="708"/>
        <w:jc w:val="both"/>
        <w:rPr>
          <w:rFonts w:ascii="Bookman Old Style" w:hAnsi="Bookman Old Style"/>
          <w:sz w:val="24"/>
          <w:szCs w:val="24"/>
        </w:rPr>
      </w:pPr>
      <w:r w:rsidRPr="00F34147">
        <w:rPr>
          <w:rFonts w:ascii="Bookman Old Style" w:hAnsi="Bookman Old Style"/>
          <w:sz w:val="24"/>
          <w:szCs w:val="24"/>
        </w:rPr>
        <w:t xml:space="preserve">2024 yılı </w:t>
      </w:r>
      <w:proofErr w:type="gramStart"/>
      <w:r w:rsidRPr="00F34147">
        <w:rPr>
          <w:rFonts w:ascii="Bookman Old Style" w:hAnsi="Bookman Old Style"/>
          <w:sz w:val="24"/>
          <w:szCs w:val="24"/>
        </w:rPr>
        <w:t>Temmuz</w:t>
      </w:r>
      <w:proofErr w:type="gramEnd"/>
      <w:r w:rsidRPr="00F34147">
        <w:rPr>
          <w:rFonts w:ascii="Bookman Old Style" w:hAnsi="Bookman Old Style"/>
          <w:sz w:val="24"/>
          <w:szCs w:val="24"/>
        </w:rPr>
        <w:t xml:space="preserve"> ayı başı itibariyle 14 okulumuzda 1635 öğrenci kapasiteli pansiyonlarımızda 413 öğrenci barınmaktadır.</w:t>
      </w:r>
    </w:p>
    <w:p w:rsidR="00F34147" w:rsidRPr="00F34147" w:rsidRDefault="00F34147" w:rsidP="00F34147">
      <w:pPr>
        <w:spacing w:line="160" w:lineRule="atLeast"/>
        <w:ind w:right="-455" w:firstLine="708"/>
        <w:jc w:val="both"/>
        <w:rPr>
          <w:rFonts w:ascii="Bookman Old Style" w:hAnsi="Bookman Old Style"/>
          <w:sz w:val="24"/>
          <w:szCs w:val="24"/>
        </w:rPr>
      </w:pPr>
    </w:p>
    <w:p w:rsidR="00F34147" w:rsidRPr="00F34147" w:rsidRDefault="00F34147" w:rsidP="00F34147">
      <w:pPr>
        <w:keepNext/>
        <w:numPr>
          <w:ilvl w:val="3"/>
          <w:numId w:val="1"/>
        </w:numPr>
        <w:tabs>
          <w:tab w:val="left" w:pos="0"/>
        </w:tabs>
        <w:spacing w:before="240" w:after="160" w:line="259" w:lineRule="auto"/>
        <w:outlineLvl w:val="3"/>
        <w:rPr>
          <w:rFonts w:ascii="Bookman Old Style" w:hAnsi="Bookman Old Style"/>
          <w:b/>
          <w:sz w:val="24"/>
        </w:rPr>
      </w:pPr>
      <w:bookmarkStart w:id="5" w:name="_Toc534210193"/>
      <w:bookmarkStart w:id="6" w:name="_Toc172906632"/>
      <w:bookmarkStart w:id="7" w:name="_Toc534210194"/>
      <w:r w:rsidRPr="00F34147">
        <w:rPr>
          <w:rFonts w:ascii="Bookman Old Style" w:hAnsi="Bookman Old Style"/>
          <w:b/>
          <w:sz w:val="24"/>
        </w:rPr>
        <w:t>Bilecik İli Öğretmen Sayısı (2013-2024)</w:t>
      </w:r>
      <w:bookmarkEnd w:id="5"/>
      <w:bookmarkEnd w:id="6"/>
    </w:p>
    <w:tbl>
      <w:tblPr>
        <w:tblW w:w="934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359"/>
        <w:gridCol w:w="1418"/>
        <w:gridCol w:w="1134"/>
        <w:gridCol w:w="1559"/>
        <w:gridCol w:w="1276"/>
        <w:gridCol w:w="1469"/>
      </w:tblGrid>
      <w:tr w:rsidR="00F34147" w:rsidRPr="00F34147" w:rsidTr="003A1A7D">
        <w:trPr>
          <w:trHeight w:val="432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9CCFF"/>
            <w:vAlign w:val="center"/>
            <w:hideMark/>
          </w:tcPr>
          <w:p w:rsidR="00F34147" w:rsidRPr="00F34147" w:rsidRDefault="00F34147" w:rsidP="00F34147">
            <w:pPr>
              <w:snapToGrid w:val="0"/>
              <w:jc w:val="both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Yılı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9CCFF"/>
            <w:vAlign w:val="center"/>
            <w:hideMark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Kadrolu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Sözleşmeli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9CCFF"/>
            <w:vAlign w:val="center"/>
            <w:hideMark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Ücretli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9CCFF"/>
            <w:vAlign w:val="center"/>
            <w:hideMark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Norm Kadro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9CCFF"/>
            <w:vAlign w:val="center"/>
            <w:hideMark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Mevcut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vAlign w:val="center"/>
            <w:hideMark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 xml:space="preserve">İhtiyaç </w:t>
            </w:r>
          </w:p>
        </w:tc>
      </w:tr>
      <w:tr w:rsidR="00F34147" w:rsidRPr="00F34147" w:rsidTr="00F34147">
        <w:trPr>
          <w:trHeight w:val="381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  <w:hideMark/>
          </w:tcPr>
          <w:p w:rsidR="00F34147" w:rsidRPr="00F34147" w:rsidRDefault="00F34147" w:rsidP="00F34147">
            <w:pPr>
              <w:snapToGrid w:val="0"/>
              <w:jc w:val="both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2013-2014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  <w:hideMark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2076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  <w:hideMark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128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  <w:hideMark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2479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  <w:hideMark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2204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275</w:t>
            </w:r>
          </w:p>
        </w:tc>
      </w:tr>
      <w:tr w:rsidR="00F34147" w:rsidRPr="00F34147" w:rsidTr="003A1A7D">
        <w:trPr>
          <w:trHeight w:val="364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34147" w:rsidRPr="00F34147" w:rsidRDefault="00F34147" w:rsidP="00F34147">
            <w:pPr>
              <w:snapToGrid w:val="0"/>
              <w:jc w:val="both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2014-2015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2013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251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2508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2264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495</w:t>
            </w:r>
          </w:p>
        </w:tc>
      </w:tr>
      <w:tr w:rsidR="00F34147" w:rsidRPr="00F34147" w:rsidTr="00F34147">
        <w:trPr>
          <w:trHeight w:val="364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  <w:hideMark/>
          </w:tcPr>
          <w:p w:rsidR="00F34147" w:rsidRPr="00F34147" w:rsidRDefault="00F34147" w:rsidP="00F34147">
            <w:pPr>
              <w:snapToGrid w:val="0"/>
              <w:jc w:val="both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2015-2016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  <w:hideMark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2083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  <w:hideMark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172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  <w:hideMark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2518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  <w:hideMark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2255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435</w:t>
            </w:r>
          </w:p>
        </w:tc>
      </w:tr>
      <w:tr w:rsidR="00F34147" w:rsidRPr="00F34147" w:rsidTr="003A1A7D">
        <w:trPr>
          <w:trHeight w:val="364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34147" w:rsidRPr="00F34147" w:rsidRDefault="00F34147" w:rsidP="00F34147">
            <w:pPr>
              <w:snapToGrid w:val="0"/>
              <w:jc w:val="both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2016-2017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2200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217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2584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2417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384</w:t>
            </w:r>
          </w:p>
        </w:tc>
      </w:tr>
      <w:tr w:rsidR="00F34147" w:rsidRPr="00F34147" w:rsidTr="00F34147">
        <w:trPr>
          <w:trHeight w:val="364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:rsidR="00F34147" w:rsidRPr="00F34147" w:rsidRDefault="00F34147" w:rsidP="00F34147">
            <w:pPr>
              <w:snapToGrid w:val="0"/>
              <w:jc w:val="both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2017-2018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2159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260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2558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2419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399</w:t>
            </w:r>
          </w:p>
        </w:tc>
      </w:tr>
      <w:tr w:rsidR="00F34147" w:rsidRPr="00F34147" w:rsidTr="003A1A7D">
        <w:trPr>
          <w:trHeight w:val="364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34147" w:rsidRPr="00F34147" w:rsidRDefault="00F34147" w:rsidP="00F34147">
            <w:pPr>
              <w:snapToGrid w:val="0"/>
              <w:jc w:val="both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2018-2019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2145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307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2452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420</w:t>
            </w:r>
          </w:p>
        </w:tc>
      </w:tr>
      <w:tr w:rsidR="00F34147" w:rsidRPr="00F34147" w:rsidTr="003A1A7D">
        <w:trPr>
          <w:trHeight w:val="364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34147" w:rsidRPr="00F34147" w:rsidRDefault="00F34147" w:rsidP="00F34147">
            <w:pPr>
              <w:snapToGrid w:val="0"/>
              <w:jc w:val="both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2019-2020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2148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295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2598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2476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417</w:t>
            </w:r>
          </w:p>
        </w:tc>
      </w:tr>
      <w:tr w:rsidR="00F34147" w:rsidRPr="00F34147" w:rsidTr="003A1A7D">
        <w:trPr>
          <w:trHeight w:val="364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34147" w:rsidRPr="00F34147" w:rsidRDefault="00F34147" w:rsidP="00F34147">
            <w:pPr>
              <w:snapToGrid w:val="0"/>
              <w:jc w:val="both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2020-2021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2179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37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235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2575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2451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359</w:t>
            </w:r>
          </w:p>
        </w:tc>
      </w:tr>
      <w:tr w:rsidR="00F34147" w:rsidRPr="00F34147" w:rsidTr="003A1A7D">
        <w:trPr>
          <w:trHeight w:val="364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34147" w:rsidRPr="00F34147" w:rsidRDefault="00F34147" w:rsidP="00F34147">
            <w:pPr>
              <w:snapToGrid w:val="0"/>
              <w:jc w:val="both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2021-2022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2212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58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285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2615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2555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345</w:t>
            </w:r>
          </w:p>
        </w:tc>
      </w:tr>
      <w:tr w:rsidR="00F34147" w:rsidRPr="00F34147" w:rsidTr="003A1A7D">
        <w:trPr>
          <w:trHeight w:val="364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34147" w:rsidRPr="00F34147" w:rsidRDefault="00F34147" w:rsidP="00F34147">
            <w:pPr>
              <w:snapToGrid w:val="0"/>
              <w:jc w:val="both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2022-2023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2339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287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2715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2628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401</w:t>
            </w:r>
          </w:p>
        </w:tc>
      </w:tr>
      <w:tr w:rsidR="00F34147" w:rsidRPr="00F34147" w:rsidTr="003A1A7D">
        <w:trPr>
          <w:trHeight w:val="364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34147" w:rsidRPr="00F34147" w:rsidRDefault="00F34147" w:rsidP="00F34147">
            <w:pPr>
              <w:snapToGrid w:val="0"/>
              <w:jc w:val="both"/>
              <w:rPr>
                <w:b/>
                <w:sz w:val="24"/>
                <w:szCs w:val="24"/>
              </w:rPr>
            </w:pPr>
            <w:r w:rsidRPr="00F34147">
              <w:rPr>
                <w:b/>
                <w:sz w:val="24"/>
                <w:szCs w:val="24"/>
              </w:rPr>
              <w:t>2023-2024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F34147">
              <w:rPr>
                <w:b/>
                <w:sz w:val="24"/>
                <w:szCs w:val="24"/>
              </w:rPr>
              <w:t>2403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F34147">
              <w:rPr>
                <w:b/>
                <w:sz w:val="24"/>
                <w:szCs w:val="24"/>
              </w:rPr>
              <w:t>79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F34147">
              <w:rPr>
                <w:b/>
                <w:sz w:val="24"/>
                <w:szCs w:val="24"/>
              </w:rPr>
              <w:t>214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F34147">
              <w:rPr>
                <w:b/>
                <w:sz w:val="24"/>
                <w:szCs w:val="24"/>
              </w:rPr>
              <w:t>2757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F34147">
              <w:rPr>
                <w:b/>
                <w:sz w:val="24"/>
                <w:szCs w:val="24"/>
              </w:rPr>
              <w:t>2696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F34147">
              <w:rPr>
                <w:b/>
                <w:sz w:val="24"/>
                <w:szCs w:val="24"/>
              </w:rPr>
              <w:t>344</w:t>
            </w:r>
          </w:p>
        </w:tc>
      </w:tr>
    </w:tbl>
    <w:p w:rsidR="00F34147" w:rsidRPr="00F34147" w:rsidRDefault="00F34147" w:rsidP="00F34147">
      <w:pPr>
        <w:keepNext/>
        <w:spacing w:before="240"/>
        <w:outlineLvl w:val="3"/>
        <w:rPr>
          <w:rFonts w:ascii="Bookman Old Style" w:hAnsi="Bookman Old Style"/>
          <w:b/>
          <w:sz w:val="24"/>
        </w:rPr>
      </w:pPr>
      <w:bookmarkStart w:id="8" w:name="_Toc172906633"/>
      <w:r w:rsidRPr="00F34147">
        <w:rPr>
          <w:rFonts w:ascii="Bookman Old Style" w:hAnsi="Bookman Old Style"/>
          <w:b/>
          <w:sz w:val="24"/>
        </w:rPr>
        <w:t>Derslik Başına Düşen Öğrenci Sayısı (2023-2024)</w:t>
      </w:r>
      <w:bookmarkEnd w:id="8"/>
    </w:p>
    <w:tbl>
      <w:tblPr>
        <w:tblW w:w="949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0"/>
        <w:gridCol w:w="1162"/>
        <w:gridCol w:w="1134"/>
        <w:gridCol w:w="1134"/>
        <w:gridCol w:w="2278"/>
      </w:tblGrid>
      <w:tr w:rsidR="00F34147" w:rsidRPr="00F34147" w:rsidTr="003A1A7D">
        <w:trPr>
          <w:trHeight w:val="506"/>
          <w:jc w:val="center"/>
        </w:trPr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9CCFF"/>
            <w:vAlign w:val="center"/>
            <w:hideMark/>
          </w:tcPr>
          <w:p w:rsidR="00F34147" w:rsidRPr="00F34147" w:rsidRDefault="00F34147" w:rsidP="00F34147">
            <w:pPr>
              <w:snapToGrid w:val="0"/>
              <w:jc w:val="both"/>
              <w:rPr>
                <w:b/>
                <w:bCs/>
                <w:sz w:val="24"/>
                <w:szCs w:val="24"/>
              </w:rPr>
            </w:pPr>
            <w:r w:rsidRPr="00F34147">
              <w:rPr>
                <w:b/>
                <w:bCs/>
                <w:sz w:val="24"/>
                <w:szCs w:val="24"/>
              </w:rPr>
              <w:t>Kurum Türü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</w:tcPr>
          <w:p w:rsidR="00F34147" w:rsidRPr="00F34147" w:rsidRDefault="00F34147" w:rsidP="00F3414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F34147">
              <w:rPr>
                <w:b/>
                <w:bCs/>
                <w:sz w:val="24"/>
                <w:szCs w:val="24"/>
              </w:rPr>
              <w:t xml:space="preserve">Okul </w:t>
            </w:r>
          </w:p>
          <w:p w:rsidR="00F34147" w:rsidRPr="00F34147" w:rsidRDefault="00F34147" w:rsidP="00F3414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F34147">
              <w:rPr>
                <w:b/>
                <w:bCs/>
                <w:sz w:val="24"/>
                <w:szCs w:val="24"/>
              </w:rPr>
              <w:t>Sayısı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9CCFF"/>
            <w:vAlign w:val="center"/>
            <w:hideMark/>
          </w:tcPr>
          <w:p w:rsidR="00F34147" w:rsidRPr="00F34147" w:rsidRDefault="00F34147" w:rsidP="00F3414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F34147">
              <w:rPr>
                <w:b/>
                <w:bCs/>
                <w:sz w:val="24"/>
                <w:szCs w:val="24"/>
              </w:rPr>
              <w:t>Derslik</w:t>
            </w:r>
          </w:p>
          <w:p w:rsidR="00F34147" w:rsidRPr="00F34147" w:rsidRDefault="00F34147" w:rsidP="00F34147">
            <w:pPr>
              <w:jc w:val="center"/>
              <w:rPr>
                <w:b/>
                <w:bCs/>
                <w:sz w:val="24"/>
                <w:szCs w:val="24"/>
              </w:rPr>
            </w:pPr>
            <w:r w:rsidRPr="00F34147">
              <w:rPr>
                <w:b/>
                <w:bCs/>
                <w:sz w:val="24"/>
                <w:szCs w:val="24"/>
              </w:rPr>
              <w:t>Sayısı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9CCFF"/>
            <w:vAlign w:val="center"/>
            <w:hideMark/>
          </w:tcPr>
          <w:p w:rsidR="00F34147" w:rsidRPr="00F34147" w:rsidRDefault="00F34147" w:rsidP="00F3414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F34147">
              <w:rPr>
                <w:b/>
                <w:bCs/>
                <w:sz w:val="24"/>
                <w:szCs w:val="24"/>
              </w:rPr>
              <w:t>Öğrenci</w:t>
            </w:r>
          </w:p>
          <w:p w:rsidR="00F34147" w:rsidRPr="00F34147" w:rsidRDefault="00F34147" w:rsidP="00F34147">
            <w:pPr>
              <w:jc w:val="center"/>
              <w:rPr>
                <w:b/>
                <w:bCs/>
                <w:sz w:val="24"/>
                <w:szCs w:val="24"/>
              </w:rPr>
            </w:pPr>
            <w:r w:rsidRPr="00F34147">
              <w:rPr>
                <w:b/>
                <w:bCs/>
                <w:sz w:val="24"/>
                <w:szCs w:val="24"/>
              </w:rPr>
              <w:t>Sayısı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vAlign w:val="center"/>
            <w:hideMark/>
          </w:tcPr>
          <w:p w:rsidR="00F34147" w:rsidRPr="00F34147" w:rsidRDefault="00F34147" w:rsidP="00F34147">
            <w:pPr>
              <w:snapToGrid w:val="0"/>
              <w:rPr>
                <w:b/>
                <w:bCs/>
                <w:sz w:val="24"/>
                <w:szCs w:val="24"/>
              </w:rPr>
            </w:pPr>
            <w:r w:rsidRPr="00F34147">
              <w:rPr>
                <w:b/>
                <w:bCs/>
                <w:sz w:val="24"/>
                <w:szCs w:val="24"/>
              </w:rPr>
              <w:t>Derslik Başına Düşen</w:t>
            </w:r>
          </w:p>
          <w:p w:rsidR="00F34147" w:rsidRPr="00F34147" w:rsidRDefault="00F34147" w:rsidP="00F34147">
            <w:pPr>
              <w:snapToGrid w:val="0"/>
              <w:rPr>
                <w:b/>
                <w:bCs/>
                <w:sz w:val="24"/>
                <w:szCs w:val="24"/>
              </w:rPr>
            </w:pPr>
            <w:r w:rsidRPr="00F34147">
              <w:rPr>
                <w:b/>
                <w:bCs/>
                <w:sz w:val="24"/>
                <w:szCs w:val="24"/>
              </w:rPr>
              <w:t xml:space="preserve"> Öğrenci Sayısı</w:t>
            </w:r>
          </w:p>
        </w:tc>
      </w:tr>
      <w:tr w:rsidR="00F34147" w:rsidRPr="00F34147" w:rsidTr="003A1A7D">
        <w:trPr>
          <w:trHeight w:val="395"/>
          <w:jc w:val="center"/>
        </w:trPr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:rsidR="00F34147" w:rsidRPr="00F34147" w:rsidRDefault="00F34147" w:rsidP="00F34147">
            <w:pPr>
              <w:snapToGrid w:val="0"/>
              <w:jc w:val="both"/>
              <w:rPr>
                <w:b/>
                <w:bCs/>
                <w:sz w:val="24"/>
                <w:szCs w:val="24"/>
              </w:rPr>
            </w:pPr>
            <w:r w:rsidRPr="00F34147">
              <w:rPr>
                <w:b/>
                <w:bCs/>
                <w:sz w:val="24"/>
                <w:szCs w:val="24"/>
              </w:rPr>
              <w:t xml:space="preserve">Okul Öncesi 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43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199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5 058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25,42</w:t>
            </w:r>
          </w:p>
        </w:tc>
      </w:tr>
      <w:tr w:rsidR="00F34147" w:rsidRPr="00F34147" w:rsidTr="003A1A7D">
        <w:trPr>
          <w:trHeight w:val="273"/>
          <w:jc w:val="center"/>
        </w:trPr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:rsidR="00F34147" w:rsidRPr="00F34147" w:rsidRDefault="00F34147" w:rsidP="00F34147">
            <w:pPr>
              <w:snapToGrid w:val="0"/>
              <w:jc w:val="both"/>
              <w:rPr>
                <w:b/>
                <w:bCs/>
                <w:sz w:val="24"/>
                <w:szCs w:val="24"/>
              </w:rPr>
            </w:pPr>
            <w:r w:rsidRPr="00F34147">
              <w:rPr>
                <w:b/>
                <w:bCs/>
                <w:sz w:val="24"/>
                <w:szCs w:val="24"/>
              </w:rPr>
              <w:t>İlkokul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59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715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11 847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16,57</w:t>
            </w:r>
          </w:p>
        </w:tc>
      </w:tr>
      <w:tr w:rsidR="00F34147" w:rsidRPr="00F34147" w:rsidTr="003A1A7D">
        <w:trPr>
          <w:trHeight w:val="349"/>
          <w:jc w:val="center"/>
        </w:trPr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:rsidR="00F34147" w:rsidRPr="00F34147" w:rsidRDefault="00F34147" w:rsidP="00F34147">
            <w:pPr>
              <w:snapToGrid w:val="0"/>
              <w:jc w:val="both"/>
              <w:rPr>
                <w:b/>
                <w:bCs/>
                <w:sz w:val="24"/>
                <w:szCs w:val="24"/>
              </w:rPr>
            </w:pPr>
            <w:r w:rsidRPr="00F34147">
              <w:rPr>
                <w:b/>
                <w:bCs/>
                <w:sz w:val="24"/>
                <w:szCs w:val="24"/>
              </w:rPr>
              <w:t>Ortaokul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48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422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10 990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26,04</w:t>
            </w:r>
          </w:p>
        </w:tc>
      </w:tr>
      <w:tr w:rsidR="00F34147" w:rsidRPr="00F34147" w:rsidTr="003A1A7D">
        <w:trPr>
          <w:trHeight w:val="283"/>
          <w:jc w:val="center"/>
        </w:trPr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:rsidR="00F34147" w:rsidRPr="00F34147" w:rsidRDefault="00F34147" w:rsidP="00F34147">
            <w:pPr>
              <w:snapToGrid w:val="0"/>
              <w:jc w:val="both"/>
              <w:rPr>
                <w:b/>
                <w:bCs/>
                <w:sz w:val="24"/>
                <w:szCs w:val="24"/>
              </w:rPr>
            </w:pPr>
            <w:r w:rsidRPr="00F34147">
              <w:rPr>
                <w:b/>
                <w:bCs/>
                <w:sz w:val="24"/>
                <w:szCs w:val="24"/>
              </w:rPr>
              <w:t>Fen Lisesi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608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67,56</w:t>
            </w:r>
          </w:p>
        </w:tc>
      </w:tr>
      <w:tr w:rsidR="00F34147" w:rsidRPr="00F34147" w:rsidTr="003A1A7D">
        <w:trPr>
          <w:trHeight w:val="345"/>
          <w:jc w:val="center"/>
        </w:trPr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</w:tcPr>
          <w:p w:rsidR="00F34147" w:rsidRPr="00F34147" w:rsidRDefault="00F34147" w:rsidP="00F34147">
            <w:pPr>
              <w:snapToGrid w:val="0"/>
              <w:jc w:val="both"/>
              <w:rPr>
                <w:b/>
                <w:bCs/>
                <w:sz w:val="24"/>
                <w:szCs w:val="24"/>
              </w:rPr>
            </w:pPr>
            <w:r w:rsidRPr="00F34147">
              <w:rPr>
                <w:b/>
                <w:bCs/>
                <w:sz w:val="24"/>
                <w:szCs w:val="24"/>
              </w:rPr>
              <w:t xml:space="preserve">Anadolu </w:t>
            </w:r>
            <w:proofErr w:type="spellStart"/>
            <w:r w:rsidRPr="00F34147">
              <w:rPr>
                <w:b/>
                <w:bCs/>
                <w:sz w:val="24"/>
                <w:szCs w:val="24"/>
              </w:rPr>
              <w:t>Lisesi+Güzel</w:t>
            </w:r>
            <w:proofErr w:type="spellEnd"/>
            <w:r w:rsidRPr="00F34147">
              <w:rPr>
                <w:b/>
                <w:bCs/>
                <w:sz w:val="24"/>
                <w:szCs w:val="24"/>
              </w:rPr>
              <w:t xml:space="preserve"> Sanatlar Lisesi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159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3 555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22,36</w:t>
            </w:r>
          </w:p>
        </w:tc>
      </w:tr>
      <w:tr w:rsidR="00F34147" w:rsidRPr="00F34147" w:rsidTr="003A1A7D">
        <w:trPr>
          <w:trHeight w:val="279"/>
          <w:jc w:val="center"/>
        </w:trPr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:rsidR="00F34147" w:rsidRPr="00F34147" w:rsidRDefault="00F34147" w:rsidP="00F34147">
            <w:pPr>
              <w:snapToGrid w:val="0"/>
              <w:jc w:val="both"/>
              <w:rPr>
                <w:b/>
                <w:bCs/>
                <w:sz w:val="24"/>
                <w:szCs w:val="24"/>
              </w:rPr>
            </w:pPr>
            <w:r w:rsidRPr="00F34147">
              <w:rPr>
                <w:b/>
                <w:bCs/>
                <w:sz w:val="24"/>
                <w:szCs w:val="24"/>
              </w:rPr>
              <w:t xml:space="preserve">Mesleki ve Teknik Anadolu Lisesi 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221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4 113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18,61</w:t>
            </w:r>
          </w:p>
        </w:tc>
      </w:tr>
      <w:tr w:rsidR="00F34147" w:rsidRPr="00F34147" w:rsidTr="003A1A7D">
        <w:trPr>
          <w:trHeight w:val="279"/>
          <w:jc w:val="center"/>
        </w:trPr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</w:tcPr>
          <w:p w:rsidR="00F34147" w:rsidRPr="00F34147" w:rsidRDefault="00F34147" w:rsidP="00F34147">
            <w:pPr>
              <w:snapToGrid w:val="0"/>
              <w:jc w:val="both"/>
              <w:rPr>
                <w:b/>
                <w:bCs/>
                <w:sz w:val="24"/>
                <w:szCs w:val="24"/>
              </w:rPr>
            </w:pPr>
            <w:r w:rsidRPr="00F34147">
              <w:rPr>
                <w:b/>
                <w:bCs/>
                <w:sz w:val="24"/>
                <w:szCs w:val="24"/>
              </w:rPr>
              <w:t>Mesleki Eğitim Merkezi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949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105,44</w:t>
            </w:r>
          </w:p>
        </w:tc>
      </w:tr>
      <w:tr w:rsidR="00F34147" w:rsidRPr="00F34147" w:rsidTr="003A1A7D">
        <w:trPr>
          <w:trHeight w:val="369"/>
          <w:jc w:val="center"/>
        </w:trPr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</w:tcPr>
          <w:p w:rsidR="00F34147" w:rsidRPr="00F34147" w:rsidRDefault="00F34147" w:rsidP="00F34147">
            <w:pPr>
              <w:snapToGrid w:val="0"/>
              <w:jc w:val="both"/>
              <w:rPr>
                <w:b/>
                <w:bCs/>
                <w:sz w:val="24"/>
                <w:szCs w:val="24"/>
              </w:rPr>
            </w:pPr>
            <w:r w:rsidRPr="00F34147">
              <w:rPr>
                <w:b/>
                <w:bCs/>
                <w:sz w:val="24"/>
                <w:szCs w:val="24"/>
              </w:rPr>
              <w:t>Anadolu İmam Hatip Lisesi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95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1 209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12,73</w:t>
            </w:r>
          </w:p>
        </w:tc>
      </w:tr>
      <w:tr w:rsidR="00F34147" w:rsidRPr="00F34147" w:rsidTr="003A1A7D">
        <w:trPr>
          <w:trHeight w:val="281"/>
          <w:jc w:val="center"/>
        </w:trPr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</w:tcPr>
          <w:p w:rsidR="00F34147" w:rsidRPr="00F34147" w:rsidRDefault="00F34147" w:rsidP="00F34147">
            <w:pPr>
              <w:snapToGrid w:val="0"/>
              <w:jc w:val="both"/>
              <w:rPr>
                <w:b/>
                <w:bCs/>
                <w:sz w:val="24"/>
                <w:szCs w:val="24"/>
              </w:rPr>
            </w:pPr>
            <w:r w:rsidRPr="00F34147">
              <w:rPr>
                <w:b/>
                <w:bCs/>
                <w:sz w:val="24"/>
                <w:szCs w:val="24"/>
              </w:rPr>
              <w:t>Özel Eğitim Meslek Okulu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24(tahsis)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104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4,33</w:t>
            </w:r>
          </w:p>
        </w:tc>
      </w:tr>
      <w:tr w:rsidR="00F34147" w:rsidRPr="00F34147" w:rsidTr="003A1A7D">
        <w:trPr>
          <w:trHeight w:val="357"/>
          <w:jc w:val="center"/>
        </w:trPr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</w:tcPr>
          <w:p w:rsidR="00F34147" w:rsidRPr="00F34147" w:rsidRDefault="00F34147" w:rsidP="00F34147">
            <w:pPr>
              <w:snapToGrid w:val="0"/>
              <w:jc w:val="both"/>
              <w:rPr>
                <w:b/>
                <w:bCs/>
                <w:sz w:val="24"/>
                <w:szCs w:val="24"/>
              </w:rPr>
            </w:pPr>
            <w:r w:rsidRPr="00F34147">
              <w:rPr>
                <w:b/>
                <w:bCs/>
                <w:sz w:val="24"/>
                <w:szCs w:val="24"/>
              </w:rPr>
              <w:t>Özel Anadolu Lisesi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205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12,06</w:t>
            </w:r>
          </w:p>
        </w:tc>
      </w:tr>
      <w:tr w:rsidR="00F34147" w:rsidRPr="00F34147" w:rsidTr="003A1A7D">
        <w:trPr>
          <w:trHeight w:val="418"/>
          <w:jc w:val="center"/>
        </w:trPr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9CCFF"/>
            <w:vAlign w:val="center"/>
            <w:hideMark/>
          </w:tcPr>
          <w:p w:rsidR="00F34147" w:rsidRPr="00F34147" w:rsidRDefault="00F34147" w:rsidP="00F34147">
            <w:pPr>
              <w:snapToGrid w:val="0"/>
              <w:jc w:val="both"/>
              <w:rPr>
                <w:b/>
                <w:bCs/>
                <w:sz w:val="24"/>
                <w:szCs w:val="24"/>
              </w:rPr>
            </w:pPr>
            <w:r w:rsidRPr="00F34147">
              <w:rPr>
                <w:b/>
                <w:bCs/>
                <w:sz w:val="24"/>
                <w:szCs w:val="24"/>
              </w:rPr>
              <w:t>Toplam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F34147">
              <w:rPr>
                <w:b/>
                <w:sz w:val="24"/>
                <w:szCs w:val="24"/>
              </w:rPr>
              <w:t>191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9CCFF"/>
            <w:vAlign w:val="center"/>
            <w:hideMark/>
          </w:tcPr>
          <w:p w:rsidR="00F34147" w:rsidRPr="00F34147" w:rsidRDefault="00F34147" w:rsidP="00F34147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F34147">
              <w:rPr>
                <w:b/>
                <w:sz w:val="24"/>
                <w:szCs w:val="24"/>
              </w:rPr>
              <w:t>1846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9CCFF"/>
            <w:vAlign w:val="center"/>
            <w:hideMark/>
          </w:tcPr>
          <w:p w:rsidR="00F34147" w:rsidRPr="00F34147" w:rsidRDefault="00F34147" w:rsidP="00F34147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F34147">
              <w:rPr>
                <w:b/>
                <w:sz w:val="24"/>
                <w:szCs w:val="24"/>
              </w:rPr>
              <w:t>38 638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vAlign w:val="center"/>
            <w:hideMark/>
          </w:tcPr>
          <w:p w:rsidR="00F34147" w:rsidRPr="00F34147" w:rsidRDefault="00F34147" w:rsidP="00F34147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F34147">
              <w:rPr>
                <w:b/>
                <w:sz w:val="24"/>
                <w:szCs w:val="24"/>
              </w:rPr>
              <w:t>20,93</w:t>
            </w:r>
          </w:p>
        </w:tc>
      </w:tr>
      <w:bookmarkEnd w:id="7"/>
    </w:tbl>
    <w:p w:rsidR="00F34147" w:rsidRPr="00F34147" w:rsidRDefault="00F34147" w:rsidP="00F34147">
      <w:pPr>
        <w:ind w:right="-1"/>
        <w:rPr>
          <w:b/>
          <w:sz w:val="24"/>
          <w:szCs w:val="24"/>
        </w:rPr>
      </w:pPr>
    </w:p>
    <w:p w:rsidR="00F34147" w:rsidRPr="00F34147" w:rsidRDefault="00F34147" w:rsidP="00F34147">
      <w:pPr>
        <w:ind w:right="-1"/>
        <w:rPr>
          <w:b/>
          <w:sz w:val="24"/>
          <w:szCs w:val="24"/>
        </w:rPr>
      </w:pPr>
    </w:p>
    <w:p w:rsidR="00F34147" w:rsidRPr="00F34147" w:rsidRDefault="00F34147" w:rsidP="00F34147">
      <w:pPr>
        <w:ind w:right="-1"/>
        <w:rPr>
          <w:b/>
          <w:sz w:val="24"/>
          <w:szCs w:val="24"/>
        </w:rPr>
      </w:pPr>
    </w:p>
    <w:p w:rsidR="00F34147" w:rsidRPr="00F34147" w:rsidRDefault="00F34147" w:rsidP="00F34147">
      <w:pPr>
        <w:ind w:right="-1"/>
        <w:rPr>
          <w:b/>
          <w:sz w:val="24"/>
          <w:szCs w:val="24"/>
        </w:rPr>
      </w:pPr>
    </w:p>
    <w:p w:rsidR="00F34147" w:rsidRPr="00F34147" w:rsidRDefault="00F34147" w:rsidP="00F34147">
      <w:pPr>
        <w:keepNext/>
        <w:spacing w:before="240"/>
        <w:outlineLvl w:val="3"/>
        <w:rPr>
          <w:rFonts w:ascii="Bookman Old Style" w:hAnsi="Bookman Old Style"/>
          <w:b/>
          <w:sz w:val="24"/>
        </w:rPr>
      </w:pPr>
      <w:bookmarkStart w:id="9" w:name="_Toc172906634"/>
      <w:r w:rsidRPr="00F34147">
        <w:rPr>
          <w:rFonts w:ascii="Bookman Old Style" w:hAnsi="Bookman Old Style"/>
          <w:b/>
          <w:sz w:val="24"/>
        </w:rPr>
        <w:lastRenderedPageBreak/>
        <w:t>2023-2024 Eğitim Öğretim Yılı Derslik Başına Düşen Öğrenci Sayısı (</w:t>
      </w:r>
      <w:proofErr w:type="spellStart"/>
      <w:r w:rsidRPr="00F34147">
        <w:rPr>
          <w:rFonts w:ascii="Bookman Old Style" w:hAnsi="Bookman Old Style"/>
          <w:b/>
          <w:sz w:val="24"/>
        </w:rPr>
        <w:t>Resmi+Özel</w:t>
      </w:r>
      <w:proofErr w:type="spellEnd"/>
      <w:r w:rsidRPr="00F34147">
        <w:rPr>
          <w:rFonts w:ascii="Bookman Old Style" w:hAnsi="Bookman Old Style"/>
          <w:b/>
          <w:sz w:val="24"/>
        </w:rPr>
        <w:t>)</w:t>
      </w:r>
      <w:bookmarkEnd w:id="9"/>
      <w:r w:rsidRPr="00F34147">
        <w:rPr>
          <w:rFonts w:ascii="Bookman Old Style" w:hAnsi="Bookman Old Style"/>
          <w:b/>
          <w:sz w:val="24"/>
        </w:rPr>
        <w:t xml:space="preserve"> </w:t>
      </w:r>
    </w:p>
    <w:tbl>
      <w:tblPr>
        <w:tblW w:w="935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2"/>
        <w:gridCol w:w="3119"/>
        <w:gridCol w:w="708"/>
        <w:gridCol w:w="993"/>
        <w:gridCol w:w="1473"/>
        <w:gridCol w:w="1701"/>
      </w:tblGrid>
      <w:tr w:rsidR="00F34147" w:rsidRPr="00F34147" w:rsidTr="003A1A7D">
        <w:trPr>
          <w:trHeight w:val="549"/>
          <w:jc w:val="center"/>
        </w:trPr>
        <w:tc>
          <w:tcPr>
            <w:tcW w:w="4481" w:type="dxa"/>
            <w:gridSpan w:val="2"/>
            <w:tcBorders>
              <w:top w:val="single" w:sz="8" w:space="0" w:color="4F81BD"/>
              <w:left w:val="single" w:sz="8" w:space="0" w:color="4F81BD"/>
              <w:bottom w:val="single" w:sz="12" w:space="0" w:color="4F81BD"/>
              <w:right w:val="single" w:sz="8" w:space="0" w:color="4F81BD"/>
            </w:tcBorders>
            <w:shd w:val="clear" w:color="auto" w:fill="auto"/>
            <w:hideMark/>
          </w:tcPr>
          <w:p w:rsidR="00F34147" w:rsidRPr="00F34147" w:rsidRDefault="00F34147" w:rsidP="00F34147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OKUL/KURUM</w:t>
            </w:r>
          </w:p>
        </w:tc>
        <w:tc>
          <w:tcPr>
            <w:tcW w:w="708" w:type="dxa"/>
            <w:tcBorders>
              <w:top w:val="single" w:sz="8" w:space="0" w:color="4F81BD"/>
              <w:left w:val="nil"/>
              <w:bottom w:val="single" w:sz="12" w:space="0" w:color="4F81BD"/>
              <w:right w:val="single" w:sz="8" w:space="0" w:color="4F81BD"/>
            </w:tcBorders>
            <w:shd w:val="clear" w:color="auto" w:fill="auto"/>
            <w:hideMark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OKUL SAYISI</w:t>
            </w:r>
          </w:p>
        </w:tc>
        <w:tc>
          <w:tcPr>
            <w:tcW w:w="993" w:type="dxa"/>
            <w:tcBorders>
              <w:top w:val="single" w:sz="8" w:space="0" w:color="4F81BD"/>
              <w:left w:val="nil"/>
              <w:bottom w:val="single" w:sz="12" w:space="0" w:color="4F81BD"/>
              <w:right w:val="single" w:sz="8" w:space="0" w:color="4F81BD"/>
            </w:tcBorders>
            <w:shd w:val="clear" w:color="auto" w:fill="auto"/>
            <w:hideMark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ÖĞRENCİ SAYISI</w:t>
            </w:r>
          </w:p>
        </w:tc>
        <w:tc>
          <w:tcPr>
            <w:tcW w:w="1473" w:type="dxa"/>
            <w:tcBorders>
              <w:top w:val="single" w:sz="8" w:space="0" w:color="4F81BD"/>
              <w:left w:val="nil"/>
              <w:bottom w:val="single" w:sz="12" w:space="0" w:color="4F81BD"/>
              <w:right w:val="single" w:sz="8" w:space="0" w:color="4F81BD"/>
            </w:tcBorders>
            <w:shd w:val="clear" w:color="auto" w:fill="auto"/>
            <w:hideMark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OKUL DERSLİK SAYISI</w:t>
            </w:r>
          </w:p>
        </w:tc>
        <w:tc>
          <w:tcPr>
            <w:tcW w:w="1701" w:type="dxa"/>
            <w:tcBorders>
              <w:top w:val="single" w:sz="8" w:space="0" w:color="4F81BD"/>
              <w:left w:val="nil"/>
              <w:bottom w:val="single" w:sz="12" w:space="0" w:color="4F81BD"/>
              <w:right w:val="single" w:sz="8" w:space="0" w:color="4F81BD"/>
            </w:tcBorders>
            <w:shd w:val="clear" w:color="auto" w:fill="auto"/>
            <w:hideMark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DERSLİK BAŞINA DÜŞEN </w:t>
            </w:r>
            <w:proofErr w:type="gramStart"/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Ö.S</w:t>
            </w:r>
            <w:proofErr w:type="gramEnd"/>
          </w:p>
        </w:tc>
      </w:tr>
      <w:tr w:rsidR="00F34147" w:rsidRPr="00F34147" w:rsidTr="003A1A7D">
        <w:trPr>
          <w:trHeight w:val="621"/>
          <w:jc w:val="center"/>
        </w:trPr>
        <w:tc>
          <w:tcPr>
            <w:tcW w:w="1362" w:type="dxa"/>
            <w:vMerge w:val="restart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3DFEE"/>
            <w:hideMark/>
          </w:tcPr>
          <w:p w:rsidR="00F34147" w:rsidRPr="00F34147" w:rsidRDefault="00F34147" w:rsidP="00F34147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OKUL ÖNCESİ (ANAOKULU+ANASINIFI)</w:t>
            </w:r>
          </w:p>
          <w:p w:rsidR="00F34147" w:rsidRPr="00F34147" w:rsidRDefault="00F34147" w:rsidP="00F34147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hideMark/>
          </w:tcPr>
          <w:p w:rsidR="00F34147" w:rsidRPr="00F34147" w:rsidRDefault="00F34147" w:rsidP="00F34147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RESMİ OKULÖNCESİ (</w:t>
            </w:r>
            <w:proofErr w:type="spellStart"/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Anaokulu+Anasınıfı</w:t>
            </w:r>
            <w:proofErr w:type="spellEnd"/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3 472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color w:val="000000"/>
                <w:sz w:val="24"/>
                <w:szCs w:val="24"/>
                <w:lang w:eastAsia="en-US"/>
              </w:rPr>
            </w:pPr>
            <w:r w:rsidRPr="00F34147">
              <w:rPr>
                <w:rFonts w:ascii="Calibri" w:eastAsia="Calibri" w:hAnsi="Calibri"/>
                <w:color w:val="000000"/>
                <w:sz w:val="24"/>
                <w:szCs w:val="24"/>
                <w:lang w:eastAsia="en-US"/>
              </w:rPr>
              <w:t>34,72</w:t>
            </w:r>
          </w:p>
        </w:tc>
      </w:tr>
      <w:tr w:rsidR="00F34147" w:rsidRPr="00F34147" w:rsidTr="003A1A7D">
        <w:trPr>
          <w:trHeight w:val="454"/>
          <w:jc w:val="center"/>
        </w:trPr>
        <w:tc>
          <w:tcPr>
            <w:tcW w:w="1362" w:type="dxa"/>
            <w:vMerge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hideMark/>
          </w:tcPr>
          <w:p w:rsidR="00F34147" w:rsidRPr="00F34147" w:rsidRDefault="00F34147" w:rsidP="00F34147">
            <w:pPr>
              <w:spacing w:after="0" w:line="259" w:lineRule="auto"/>
              <w:rPr>
                <w:rFonts w:ascii="Calibri" w:eastAsia="Calibri" w:hAnsi="Calibri"/>
                <w:b/>
                <w:bCs/>
                <w:color w:val="000000"/>
                <w:sz w:val="18"/>
                <w:szCs w:val="22"/>
                <w:lang w:eastAsia="tr-TR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hideMark/>
          </w:tcPr>
          <w:p w:rsidR="00F34147" w:rsidRPr="00F34147" w:rsidRDefault="00F34147" w:rsidP="00F34147">
            <w:pPr>
              <w:spacing w:after="0" w:line="259" w:lineRule="auto"/>
              <w:rPr>
                <w:rFonts w:ascii="Calibri" w:eastAsia="Calibri" w:hAnsi="Calibri"/>
                <w:color w:val="000000"/>
                <w:sz w:val="18"/>
                <w:szCs w:val="18"/>
                <w:lang w:eastAsia="tr-TR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RESMİ Özel Eğitim </w:t>
            </w:r>
            <w:proofErr w:type="spellStart"/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Anaokulu+Anasınıfı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34147">
              <w:rPr>
                <w:rFonts w:ascii="Calibri" w:eastAsia="Calibri" w:hAnsi="Calibri"/>
                <w:sz w:val="24"/>
                <w:szCs w:val="24"/>
                <w:lang w:eastAsia="en-US"/>
              </w:rPr>
              <w:t>5,00</w:t>
            </w:r>
          </w:p>
        </w:tc>
      </w:tr>
      <w:tr w:rsidR="00F34147" w:rsidRPr="00F34147" w:rsidTr="003A1A7D">
        <w:trPr>
          <w:trHeight w:val="454"/>
          <w:jc w:val="center"/>
        </w:trPr>
        <w:tc>
          <w:tcPr>
            <w:tcW w:w="1362" w:type="dxa"/>
            <w:vMerge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hideMark/>
          </w:tcPr>
          <w:p w:rsidR="00F34147" w:rsidRPr="00F34147" w:rsidRDefault="00F34147" w:rsidP="00F34147">
            <w:pPr>
              <w:spacing w:after="0" w:line="259" w:lineRule="auto"/>
              <w:rPr>
                <w:rFonts w:ascii="Calibri" w:eastAsia="Calibri" w:hAnsi="Calibri"/>
                <w:b/>
                <w:bCs/>
                <w:color w:val="000000"/>
                <w:sz w:val="18"/>
                <w:szCs w:val="22"/>
                <w:lang w:eastAsia="tr-TR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hideMark/>
          </w:tcPr>
          <w:p w:rsidR="00F34147" w:rsidRPr="00F34147" w:rsidRDefault="00F34147" w:rsidP="00F34147">
            <w:pPr>
              <w:spacing w:after="0" w:line="259" w:lineRule="auto"/>
              <w:rPr>
                <w:rFonts w:ascii="Calibri" w:eastAsia="Calibri" w:hAnsi="Calibri"/>
                <w:color w:val="000000"/>
                <w:sz w:val="18"/>
                <w:szCs w:val="18"/>
                <w:lang w:eastAsia="tr-TR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Aile ve Sosyal Hizmetler Bakanlığına bağlı ve 657 S.K. 191. Maddeye göre açılan Kreşler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917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34147">
              <w:rPr>
                <w:rFonts w:ascii="Calibri" w:eastAsia="Calibri" w:hAnsi="Calibri"/>
                <w:sz w:val="24"/>
                <w:szCs w:val="24"/>
                <w:lang w:eastAsia="en-US"/>
              </w:rPr>
              <w:t>14,79</w:t>
            </w:r>
          </w:p>
        </w:tc>
      </w:tr>
      <w:tr w:rsidR="00F34147" w:rsidRPr="00F34147" w:rsidTr="003A1A7D">
        <w:trPr>
          <w:trHeight w:val="454"/>
          <w:jc w:val="center"/>
        </w:trPr>
        <w:tc>
          <w:tcPr>
            <w:tcW w:w="1362" w:type="dxa"/>
            <w:vMerge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hideMark/>
          </w:tcPr>
          <w:p w:rsidR="00F34147" w:rsidRPr="00F34147" w:rsidRDefault="00F34147" w:rsidP="00F34147">
            <w:pPr>
              <w:spacing w:after="0" w:line="259" w:lineRule="auto"/>
              <w:rPr>
                <w:rFonts w:ascii="Calibri" w:eastAsia="Calibri" w:hAnsi="Calibri"/>
                <w:b/>
                <w:bCs/>
                <w:color w:val="000000"/>
                <w:sz w:val="18"/>
                <w:szCs w:val="22"/>
                <w:lang w:eastAsia="tr-TR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hideMark/>
          </w:tcPr>
          <w:p w:rsidR="00F34147" w:rsidRPr="00F34147" w:rsidRDefault="00F34147" w:rsidP="00F34147">
            <w:pPr>
              <w:spacing w:after="0" w:line="259" w:lineRule="auto"/>
              <w:rPr>
                <w:rFonts w:ascii="Calibri" w:eastAsia="Calibri" w:hAnsi="Calibri"/>
                <w:color w:val="000000"/>
                <w:sz w:val="18"/>
                <w:szCs w:val="18"/>
                <w:lang w:eastAsia="tr-TR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ÖZEL OKULÖNCESİ (</w:t>
            </w:r>
            <w:proofErr w:type="spellStart"/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Anaokulu+Anasınıfı</w:t>
            </w:r>
            <w:proofErr w:type="spellEnd"/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)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34147">
              <w:rPr>
                <w:rFonts w:ascii="Calibri" w:eastAsia="Calibri" w:hAnsi="Calibri"/>
                <w:sz w:val="24"/>
                <w:szCs w:val="24"/>
                <w:lang w:eastAsia="en-US"/>
              </w:rPr>
              <w:t>20,61</w:t>
            </w:r>
          </w:p>
        </w:tc>
      </w:tr>
      <w:tr w:rsidR="00F34147" w:rsidRPr="00F34147" w:rsidTr="003A1A7D">
        <w:trPr>
          <w:trHeight w:val="266"/>
          <w:jc w:val="center"/>
        </w:trPr>
        <w:tc>
          <w:tcPr>
            <w:tcW w:w="1362" w:type="dxa"/>
            <w:vMerge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hideMark/>
          </w:tcPr>
          <w:p w:rsidR="00F34147" w:rsidRPr="00F34147" w:rsidRDefault="00F34147" w:rsidP="00F34147">
            <w:pPr>
              <w:spacing w:after="0" w:line="259" w:lineRule="auto"/>
              <w:rPr>
                <w:rFonts w:ascii="Calibri" w:eastAsia="Calibri" w:hAnsi="Calibri"/>
                <w:b/>
                <w:bCs/>
                <w:color w:val="000000"/>
                <w:sz w:val="18"/>
                <w:szCs w:val="22"/>
                <w:lang w:eastAsia="tr-TR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hideMark/>
          </w:tcPr>
          <w:p w:rsidR="00F34147" w:rsidRPr="00F34147" w:rsidRDefault="00F34147" w:rsidP="00F34147">
            <w:pPr>
              <w:spacing w:after="0" w:line="259" w:lineRule="auto"/>
              <w:rPr>
                <w:rFonts w:ascii="Calibri" w:eastAsia="Calibri" w:hAnsi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3414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TOPLAM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3414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3414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5 058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3414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199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34147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25,42</w:t>
            </w:r>
          </w:p>
        </w:tc>
      </w:tr>
      <w:tr w:rsidR="00F34147" w:rsidRPr="00F34147" w:rsidTr="003A1A7D">
        <w:trPr>
          <w:trHeight w:val="454"/>
          <w:jc w:val="center"/>
        </w:trPr>
        <w:tc>
          <w:tcPr>
            <w:tcW w:w="1362" w:type="dxa"/>
            <w:vMerge w:val="restart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3DFEE"/>
            <w:hideMark/>
          </w:tcPr>
          <w:p w:rsidR="00F34147" w:rsidRPr="00F34147" w:rsidRDefault="00F34147" w:rsidP="00F34147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İLKOKUL (</w:t>
            </w:r>
            <w:proofErr w:type="spellStart"/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Resmi+Özel</w:t>
            </w:r>
            <w:proofErr w:type="spellEnd"/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)</w:t>
            </w:r>
          </w:p>
          <w:p w:rsidR="00F34147" w:rsidRPr="00F34147" w:rsidRDefault="00F34147" w:rsidP="00F34147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hideMark/>
          </w:tcPr>
          <w:p w:rsidR="00F34147" w:rsidRPr="00F34147" w:rsidRDefault="00F34147" w:rsidP="00F34147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RESMİ İLKOKUL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11 290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601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34147">
              <w:rPr>
                <w:rFonts w:ascii="Calibri" w:eastAsia="Calibri" w:hAnsi="Calibri"/>
                <w:sz w:val="24"/>
                <w:szCs w:val="24"/>
                <w:lang w:eastAsia="en-US"/>
              </w:rPr>
              <w:t>18,79</w:t>
            </w:r>
          </w:p>
        </w:tc>
      </w:tr>
      <w:tr w:rsidR="00F34147" w:rsidRPr="00F34147" w:rsidTr="003A1A7D">
        <w:trPr>
          <w:trHeight w:val="454"/>
          <w:jc w:val="center"/>
        </w:trPr>
        <w:tc>
          <w:tcPr>
            <w:tcW w:w="1362" w:type="dxa"/>
            <w:vMerge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hideMark/>
          </w:tcPr>
          <w:p w:rsidR="00F34147" w:rsidRPr="00F34147" w:rsidRDefault="00F34147" w:rsidP="00F34147">
            <w:pPr>
              <w:spacing w:after="0" w:line="259" w:lineRule="auto"/>
              <w:rPr>
                <w:rFonts w:ascii="Calibri" w:eastAsia="Calibri" w:hAnsi="Calibri"/>
                <w:b/>
                <w:bCs/>
                <w:color w:val="000000"/>
                <w:sz w:val="18"/>
                <w:szCs w:val="24"/>
                <w:lang w:eastAsia="tr-TR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hideMark/>
          </w:tcPr>
          <w:p w:rsidR="00F34147" w:rsidRPr="00F34147" w:rsidRDefault="00F34147" w:rsidP="00F34147">
            <w:pPr>
              <w:spacing w:after="0" w:line="259" w:lineRule="auto"/>
              <w:rPr>
                <w:rFonts w:ascii="Calibri" w:eastAsia="Calibri" w:hAnsi="Calibri"/>
                <w:color w:val="000000"/>
                <w:sz w:val="18"/>
                <w:szCs w:val="18"/>
                <w:lang w:eastAsia="tr-TR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ÖZEL EĞİTİM İLKOKULU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103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34147">
              <w:rPr>
                <w:rFonts w:ascii="Calibri" w:eastAsia="Calibri" w:hAnsi="Calibri"/>
                <w:sz w:val="24"/>
                <w:szCs w:val="24"/>
                <w:lang w:eastAsia="en-US"/>
              </w:rPr>
              <w:t>1,61</w:t>
            </w:r>
          </w:p>
        </w:tc>
      </w:tr>
      <w:tr w:rsidR="00F34147" w:rsidRPr="00F34147" w:rsidTr="003A1A7D">
        <w:trPr>
          <w:trHeight w:val="454"/>
          <w:jc w:val="center"/>
        </w:trPr>
        <w:tc>
          <w:tcPr>
            <w:tcW w:w="1362" w:type="dxa"/>
            <w:vMerge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hideMark/>
          </w:tcPr>
          <w:p w:rsidR="00F34147" w:rsidRPr="00F34147" w:rsidRDefault="00F34147" w:rsidP="00F34147">
            <w:pPr>
              <w:spacing w:after="0" w:line="259" w:lineRule="auto"/>
              <w:rPr>
                <w:rFonts w:ascii="Calibri" w:eastAsia="Calibri" w:hAnsi="Calibri"/>
                <w:b/>
                <w:bCs/>
                <w:color w:val="000000"/>
                <w:sz w:val="18"/>
                <w:szCs w:val="24"/>
                <w:lang w:eastAsia="tr-TR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hideMark/>
          </w:tcPr>
          <w:p w:rsidR="00F34147" w:rsidRPr="00F34147" w:rsidRDefault="00F34147" w:rsidP="00F34147">
            <w:pPr>
              <w:spacing w:after="0" w:line="259" w:lineRule="auto"/>
              <w:rPr>
                <w:rFonts w:ascii="Calibri" w:eastAsia="Calibri" w:hAnsi="Calibri"/>
                <w:color w:val="000000"/>
                <w:sz w:val="18"/>
                <w:szCs w:val="18"/>
                <w:lang w:eastAsia="tr-TR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ÖZEL İLKOKUL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454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34147">
              <w:rPr>
                <w:rFonts w:ascii="Calibri" w:eastAsia="Calibri" w:hAnsi="Calibri"/>
                <w:sz w:val="24"/>
                <w:szCs w:val="24"/>
                <w:lang w:eastAsia="en-US"/>
              </w:rPr>
              <w:t>9,08</w:t>
            </w:r>
          </w:p>
        </w:tc>
      </w:tr>
      <w:tr w:rsidR="00F34147" w:rsidRPr="00F34147" w:rsidTr="003A1A7D">
        <w:trPr>
          <w:trHeight w:val="454"/>
          <w:jc w:val="center"/>
        </w:trPr>
        <w:tc>
          <w:tcPr>
            <w:tcW w:w="1362" w:type="dxa"/>
            <w:vMerge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hideMark/>
          </w:tcPr>
          <w:p w:rsidR="00F34147" w:rsidRPr="00F34147" w:rsidRDefault="00F34147" w:rsidP="00F34147">
            <w:pPr>
              <w:spacing w:after="0" w:line="259" w:lineRule="auto"/>
              <w:rPr>
                <w:rFonts w:ascii="Calibri" w:eastAsia="Calibri" w:hAnsi="Calibri"/>
                <w:b/>
                <w:bCs/>
                <w:color w:val="000000"/>
                <w:sz w:val="18"/>
                <w:szCs w:val="24"/>
                <w:lang w:eastAsia="tr-TR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hideMark/>
          </w:tcPr>
          <w:p w:rsidR="00F34147" w:rsidRPr="00F34147" w:rsidRDefault="00F34147" w:rsidP="00F34147">
            <w:pPr>
              <w:spacing w:after="0" w:line="259" w:lineRule="auto"/>
              <w:rPr>
                <w:rFonts w:ascii="Calibri" w:eastAsia="Calibri" w:hAnsi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3414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TOPLAM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3414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3414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11 847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3414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715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34147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16,57</w:t>
            </w:r>
          </w:p>
        </w:tc>
      </w:tr>
      <w:tr w:rsidR="00F34147" w:rsidRPr="00F34147" w:rsidTr="003A1A7D">
        <w:trPr>
          <w:trHeight w:val="454"/>
          <w:jc w:val="center"/>
        </w:trPr>
        <w:tc>
          <w:tcPr>
            <w:tcW w:w="1362" w:type="dxa"/>
            <w:vMerge w:val="restart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3DFEE"/>
            <w:hideMark/>
          </w:tcPr>
          <w:p w:rsidR="00F34147" w:rsidRPr="00F34147" w:rsidRDefault="00F34147" w:rsidP="00F34147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ORTAOKUL (</w:t>
            </w:r>
            <w:proofErr w:type="spellStart"/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Resmi+Özel</w:t>
            </w:r>
            <w:proofErr w:type="spellEnd"/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)</w:t>
            </w:r>
          </w:p>
          <w:p w:rsidR="00F34147" w:rsidRPr="00F34147" w:rsidRDefault="00F34147" w:rsidP="00F34147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hideMark/>
          </w:tcPr>
          <w:p w:rsidR="00F34147" w:rsidRPr="00F34147" w:rsidRDefault="00F34147" w:rsidP="00F34147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GENEL ORTAOKUL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hideMark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9 348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336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27,82</w:t>
            </w:r>
          </w:p>
        </w:tc>
      </w:tr>
      <w:tr w:rsidR="00F34147" w:rsidRPr="00F34147" w:rsidTr="003A1A7D">
        <w:trPr>
          <w:trHeight w:val="454"/>
          <w:jc w:val="center"/>
        </w:trPr>
        <w:tc>
          <w:tcPr>
            <w:tcW w:w="1362" w:type="dxa"/>
            <w:vMerge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hideMark/>
          </w:tcPr>
          <w:p w:rsidR="00F34147" w:rsidRPr="00F34147" w:rsidRDefault="00F34147" w:rsidP="00F34147">
            <w:pPr>
              <w:spacing w:after="0" w:line="259" w:lineRule="auto"/>
              <w:rPr>
                <w:rFonts w:ascii="Calibri" w:eastAsia="Calibri" w:hAnsi="Calibri"/>
                <w:b/>
                <w:bCs/>
                <w:color w:val="000000"/>
                <w:sz w:val="18"/>
                <w:szCs w:val="24"/>
                <w:lang w:eastAsia="tr-TR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hideMark/>
          </w:tcPr>
          <w:p w:rsidR="00F34147" w:rsidRPr="00F34147" w:rsidRDefault="00F34147" w:rsidP="00F34147">
            <w:pPr>
              <w:spacing w:after="0" w:line="259" w:lineRule="auto"/>
              <w:rPr>
                <w:rFonts w:ascii="Calibri" w:eastAsia="Calibri" w:hAnsi="Calibri"/>
                <w:color w:val="000000"/>
                <w:sz w:val="18"/>
                <w:szCs w:val="18"/>
                <w:lang w:eastAsia="tr-TR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İMAM HATİP ORTAOKULU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hideMark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1 303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29,61</w:t>
            </w:r>
          </w:p>
        </w:tc>
      </w:tr>
      <w:tr w:rsidR="00F34147" w:rsidRPr="00F34147" w:rsidTr="003A1A7D">
        <w:trPr>
          <w:trHeight w:val="454"/>
          <w:jc w:val="center"/>
        </w:trPr>
        <w:tc>
          <w:tcPr>
            <w:tcW w:w="1362" w:type="dxa"/>
            <w:vMerge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hideMark/>
          </w:tcPr>
          <w:p w:rsidR="00F34147" w:rsidRPr="00F34147" w:rsidRDefault="00F34147" w:rsidP="00F34147">
            <w:pPr>
              <w:spacing w:after="0" w:line="259" w:lineRule="auto"/>
              <w:rPr>
                <w:rFonts w:ascii="Calibri" w:eastAsia="Calibri" w:hAnsi="Calibri"/>
                <w:b/>
                <w:bCs/>
                <w:color w:val="000000"/>
                <w:sz w:val="18"/>
                <w:szCs w:val="24"/>
                <w:lang w:eastAsia="tr-TR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hideMark/>
          </w:tcPr>
          <w:p w:rsidR="00F34147" w:rsidRPr="00F34147" w:rsidRDefault="00F34147" w:rsidP="00F34147">
            <w:pPr>
              <w:spacing w:after="0" w:line="259" w:lineRule="auto"/>
              <w:rPr>
                <w:rFonts w:ascii="Calibri" w:eastAsia="Calibri" w:hAnsi="Calibri"/>
                <w:color w:val="000000"/>
                <w:sz w:val="18"/>
                <w:szCs w:val="18"/>
                <w:lang w:eastAsia="tr-TR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ÖZEL EĞİTİM ORTAOKULU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hideMark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108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18 (tahsis)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6,00</w:t>
            </w:r>
          </w:p>
        </w:tc>
      </w:tr>
      <w:tr w:rsidR="00F34147" w:rsidRPr="00F34147" w:rsidTr="003A1A7D">
        <w:trPr>
          <w:trHeight w:val="454"/>
          <w:jc w:val="center"/>
        </w:trPr>
        <w:tc>
          <w:tcPr>
            <w:tcW w:w="1362" w:type="dxa"/>
            <w:vMerge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hideMark/>
          </w:tcPr>
          <w:p w:rsidR="00F34147" w:rsidRPr="00F34147" w:rsidRDefault="00F34147" w:rsidP="00F34147">
            <w:pPr>
              <w:spacing w:after="0" w:line="259" w:lineRule="auto"/>
              <w:rPr>
                <w:rFonts w:ascii="Calibri" w:eastAsia="Calibri" w:hAnsi="Calibri"/>
                <w:b/>
                <w:bCs/>
                <w:color w:val="000000"/>
                <w:sz w:val="18"/>
                <w:szCs w:val="24"/>
                <w:lang w:eastAsia="tr-TR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hideMark/>
          </w:tcPr>
          <w:p w:rsidR="00F34147" w:rsidRPr="00F34147" w:rsidRDefault="00F34147" w:rsidP="00F34147">
            <w:pPr>
              <w:spacing w:after="0" w:line="259" w:lineRule="auto"/>
              <w:rPr>
                <w:rFonts w:ascii="Calibri" w:eastAsia="Calibri" w:hAnsi="Calibri"/>
                <w:color w:val="000000"/>
                <w:sz w:val="18"/>
                <w:szCs w:val="18"/>
                <w:lang w:eastAsia="tr-TR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ÖZEL ORTAOKUL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hideMark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231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5,50</w:t>
            </w:r>
          </w:p>
        </w:tc>
      </w:tr>
      <w:tr w:rsidR="00F34147" w:rsidRPr="00F34147" w:rsidTr="003A1A7D">
        <w:trPr>
          <w:trHeight w:val="454"/>
          <w:jc w:val="center"/>
        </w:trPr>
        <w:tc>
          <w:tcPr>
            <w:tcW w:w="1362" w:type="dxa"/>
            <w:vMerge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hideMark/>
          </w:tcPr>
          <w:p w:rsidR="00F34147" w:rsidRPr="00F34147" w:rsidRDefault="00F34147" w:rsidP="00F34147">
            <w:pPr>
              <w:spacing w:after="0" w:line="259" w:lineRule="auto"/>
              <w:rPr>
                <w:rFonts w:ascii="Calibri" w:eastAsia="Calibri" w:hAnsi="Calibri"/>
                <w:b/>
                <w:bCs/>
                <w:color w:val="000000"/>
                <w:sz w:val="18"/>
                <w:szCs w:val="24"/>
                <w:lang w:eastAsia="tr-TR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hideMark/>
          </w:tcPr>
          <w:p w:rsidR="00F34147" w:rsidRPr="00F34147" w:rsidRDefault="00F34147" w:rsidP="00F34147">
            <w:pPr>
              <w:spacing w:after="0" w:line="259" w:lineRule="auto"/>
              <w:rPr>
                <w:rFonts w:ascii="Calibri" w:eastAsia="Calibri" w:hAnsi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3414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TOPLAM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hideMark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10 990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422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26,04</w:t>
            </w:r>
          </w:p>
        </w:tc>
      </w:tr>
      <w:tr w:rsidR="00F34147" w:rsidRPr="00F34147" w:rsidTr="003A1A7D">
        <w:trPr>
          <w:trHeight w:val="454"/>
          <w:jc w:val="center"/>
        </w:trPr>
        <w:tc>
          <w:tcPr>
            <w:tcW w:w="1362" w:type="dxa"/>
            <w:vMerge w:val="restart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BE5F1"/>
            <w:hideMark/>
          </w:tcPr>
          <w:p w:rsidR="00F34147" w:rsidRPr="00F34147" w:rsidRDefault="00F34147" w:rsidP="00F34147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ORTAÖĞRETİM (Resmi)</w:t>
            </w:r>
          </w:p>
          <w:p w:rsidR="00F34147" w:rsidRPr="00F34147" w:rsidRDefault="00F34147" w:rsidP="00F34147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hideMark/>
          </w:tcPr>
          <w:p w:rsidR="00F34147" w:rsidRPr="00F34147" w:rsidRDefault="00F34147" w:rsidP="00F34147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FEN LİSESİ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hideMark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608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67,56</w:t>
            </w:r>
          </w:p>
        </w:tc>
      </w:tr>
      <w:tr w:rsidR="00F34147" w:rsidRPr="00F34147" w:rsidTr="003A1A7D">
        <w:trPr>
          <w:trHeight w:val="454"/>
          <w:jc w:val="center"/>
        </w:trPr>
        <w:tc>
          <w:tcPr>
            <w:tcW w:w="1362" w:type="dxa"/>
            <w:vMerge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hideMark/>
          </w:tcPr>
          <w:p w:rsidR="00F34147" w:rsidRPr="00F34147" w:rsidRDefault="00F34147" w:rsidP="00F34147">
            <w:pPr>
              <w:spacing w:after="0" w:line="259" w:lineRule="auto"/>
              <w:rPr>
                <w:rFonts w:ascii="Calibri" w:eastAsia="Calibri" w:hAnsi="Calibri"/>
                <w:b/>
                <w:bCs/>
                <w:color w:val="000000"/>
                <w:sz w:val="22"/>
                <w:szCs w:val="22"/>
                <w:lang w:eastAsia="tr-TR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hideMark/>
          </w:tcPr>
          <w:p w:rsidR="00F34147" w:rsidRPr="00F34147" w:rsidRDefault="00F34147" w:rsidP="00F34147">
            <w:pPr>
              <w:spacing w:after="0" w:line="259" w:lineRule="auto"/>
              <w:rPr>
                <w:rFonts w:ascii="Calibri" w:eastAsia="Calibri" w:hAnsi="Calibri"/>
                <w:color w:val="000000"/>
                <w:sz w:val="18"/>
                <w:szCs w:val="18"/>
                <w:lang w:eastAsia="tr-TR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ANADOLU LİSESİ +Güzel Sanatlar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hideMark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3 555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159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22,36</w:t>
            </w:r>
          </w:p>
        </w:tc>
      </w:tr>
      <w:tr w:rsidR="00F34147" w:rsidRPr="00F34147" w:rsidTr="003A1A7D">
        <w:trPr>
          <w:trHeight w:val="454"/>
          <w:jc w:val="center"/>
        </w:trPr>
        <w:tc>
          <w:tcPr>
            <w:tcW w:w="1362" w:type="dxa"/>
            <w:vMerge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hideMark/>
          </w:tcPr>
          <w:p w:rsidR="00F34147" w:rsidRPr="00F34147" w:rsidRDefault="00F34147" w:rsidP="00F34147">
            <w:pPr>
              <w:spacing w:after="0" w:line="259" w:lineRule="auto"/>
              <w:rPr>
                <w:rFonts w:ascii="Calibri" w:eastAsia="Calibri" w:hAnsi="Calibri"/>
                <w:b/>
                <w:bCs/>
                <w:color w:val="000000"/>
                <w:sz w:val="22"/>
                <w:szCs w:val="22"/>
                <w:lang w:eastAsia="tr-TR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hideMark/>
          </w:tcPr>
          <w:p w:rsidR="00F34147" w:rsidRPr="00F34147" w:rsidRDefault="00F34147" w:rsidP="00F34147">
            <w:pPr>
              <w:spacing w:after="0" w:line="259" w:lineRule="auto"/>
              <w:rPr>
                <w:rFonts w:ascii="Calibri" w:eastAsia="Calibri" w:hAnsi="Calibri"/>
                <w:color w:val="000000"/>
                <w:sz w:val="18"/>
                <w:szCs w:val="18"/>
                <w:lang w:eastAsia="tr-TR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MESLEKÎ VE TEKNİK ANADOLU LİSESİ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hideMark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4 113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221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18,61</w:t>
            </w:r>
          </w:p>
        </w:tc>
      </w:tr>
      <w:tr w:rsidR="00F34147" w:rsidRPr="00F34147" w:rsidTr="003A1A7D">
        <w:trPr>
          <w:trHeight w:val="454"/>
          <w:jc w:val="center"/>
        </w:trPr>
        <w:tc>
          <w:tcPr>
            <w:tcW w:w="1362" w:type="dxa"/>
            <w:vMerge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hideMark/>
          </w:tcPr>
          <w:p w:rsidR="00F34147" w:rsidRPr="00F34147" w:rsidRDefault="00F34147" w:rsidP="00F34147">
            <w:pPr>
              <w:spacing w:after="0" w:line="259" w:lineRule="auto"/>
              <w:rPr>
                <w:rFonts w:ascii="Calibri" w:eastAsia="Calibri" w:hAnsi="Calibri"/>
                <w:b/>
                <w:bCs/>
                <w:color w:val="000000"/>
                <w:sz w:val="22"/>
                <w:szCs w:val="22"/>
                <w:lang w:eastAsia="tr-TR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hideMark/>
          </w:tcPr>
          <w:p w:rsidR="00F34147" w:rsidRPr="00F34147" w:rsidRDefault="00F34147" w:rsidP="00F34147">
            <w:pPr>
              <w:spacing w:after="0" w:line="259" w:lineRule="auto"/>
              <w:rPr>
                <w:rFonts w:ascii="Calibri" w:eastAsia="Calibri" w:hAnsi="Calibri"/>
                <w:color w:val="000000"/>
                <w:sz w:val="18"/>
                <w:szCs w:val="18"/>
                <w:lang w:eastAsia="tr-TR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MESLEKİ EĞİTİM MERKEZİ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hideMark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949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105,44</w:t>
            </w:r>
          </w:p>
        </w:tc>
      </w:tr>
      <w:tr w:rsidR="00F34147" w:rsidRPr="00F34147" w:rsidTr="003A1A7D">
        <w:trPr>
          <w:trHeight w:val="454"/>
          <w:jc w:val="center"/>
        </w:trPr>
        <w:tc>
          <w:tcPr>
            <w:tcW w:w="1362" w:type="dxa"/>
            <w:vMerge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hideMark/>
          </w:tcPr>
          <w:p w:rsidR="00F34147" w:rsidRPr="00F34147" w:rsidRDefault="00F34147" w:rsidP="00F34147">
            <w:pPr>
              <w:spacing w:after="0" w:line="259" w:lineRule="auto"/>
              <w:rPr>
                <w:rFonts w:ascii="Calibri" w:eastAsia="Calibri" w:hAnsi="Calibri"/>
                <w:b/>
                <w:bCs/>
                <w:color w:val="000000"/>
                <w:sz w:val="22"/>
                <w:szCs w:val="22"/>
                <w:lang w:eastAsia="tr-TR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hideMark/>
          </w:tcPr>
          <w:p w:rsidR="00F34147" w:rsidRPr="00F34147" w:rsidRDefault="00F34147" w:rsidP="00F34147">
            <w:pPr>
              <w:spacing w:after="0" w:line="259" w:lineRule="auto"/>
              <w:rPr>
                <w:rFonts w:ascii="Calibri" w:eastAsia="Calibri" w:hAnsi="Calibri"/>
                <w:color w:val="000000"/>
                <w:sz w:val="18"/>
                <w:szCs w:val="18"/>
                <w:lang w:eastAsia="tr-TR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ANADOLU İMAM HATİP LİSESİ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1 209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95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12,73</w:t>
            </w:r>
          </w:p>
        </w:tc>
      </w:tr>
      <w:tr w:rsidR="00F34147" w:rsidRPr="00F34147" w:rsidTr="003A1A7D">
        <w:trPr>
          <w:trHeight w:val="454"/>
          <w:jc w:val="center"/>
        </w:trPr>
        <w:tc>
          <w:tcPr>
            <w:tcW w:w="1362" w:type="dxa"/>
            <w:vMerge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hideMark/>
          </w:tcPr>
          <w:p w:rsidR="00F34147" w:rsidRPr="00F34147" w:rsidRDefault="00F34147" w:rsidP="00F34147">
            <w:pPr>
              <w:spacing w:after="0" w:line="259" w:lineRule="auto"/>
              <w:rPr>
                <w:rFonts w:ascii="Calibri" w:eastAsia="Calibri" w:hAnsi="Calibri"/>
                <w:b/>
                <w:bCs/>
                <w:color w:val="000000"/>
                <w:sz w:val="22"/>
                <w:szCs w:val="22"/>
                <w:lang w:eastAsia="tr-TR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hideMark/>
          </w:tcPr>
          <w:p w:rsidR="00F34147" w:rsidRPr="00F34147" w:rsidRDefault="00F34147" w:rsidP="00F34147">
            <w:pPr>
              <w:spacing w:after="0" w:line="259" w:lineRule="auto"/>
              <w:rPr>
                <w:rFonts w:ascii="Calibri" w:eastAsia="Calibri" w:hAnsi="Calibri"/>
                <w:color w:val="000000"/>
                <w:sz w:val="18"/>
                <w:szCs w:val="18"/>
                <w:lang w:eastAsia="tr-TR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ÖZEL EĞİTİM MESLEK OKULU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hideMark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104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24(tahsis)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4,33</w:t>
            </w:r>
          </w:p>
        </w:tc>
      </w:tr>
      <w:tr w:rsidR="00F34147" w:rsidRPr="00F34147" w:rsidTr="003A1A7D">
        <w:trPr>
          <w:trHeight w:val="454"/>
          <w:jc w:val="center"/>
        </w:trPr>
        <w:tc>
          <w:tcPr>
            <w:tcW w:w="1362" w:type="dxa"/>
            <w:vMerge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hideMark/>
          </w:tcPr>
          <w:p w:rsidR="00F34147" w:rsidRPr="00F34147" w:rsidRDefault="00F34147" w:rsidP="00F34147">
            <w:pPr>
              <w:spacing w:after="0" w:line="259" w:lineRule="auto"/>
              <w:rPr>
                <w:rFonts w:ascii="Calibri" w:eastAsia="Calibri" w:hAnsi="Calibri"/>
                <w:b/>
                <w:bCs/>
                <w:color w:val="000000"/>
                <w:sz w:val="22"/>
                <w:szCs w:val="22"/>
                <w:lang w:eastAsia="tr-TR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hideMark/>
          </w:tcPr>
          <w:p w:rsidR="00F34147" w:rsidRPr="00F34147" w:rsidRDefault="00F34147" w:rsidP="00F34147">
            <w:pPr>
              <w:spacing w:after="0" w:line="259" w:lineRule="auto"/>
              <w:rPr>
                <w:rFonts w:ascii="Calibri" w:eastAsia="Calibri" w:hAnsi="Calibri"/>
                <w:color w:val="000000"/>
                <w:sz w:val="18"/>
                <w:szCs w:val="18"/>
                <w:lang w:eastAsia="tr-TR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ÖZEL ANADOLU LİSESİ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hideMark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205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12,06</w:t>
            </w:r>
          </w:p>
        </w:tc>
      </w:tr>
      <w:tr w:rsidR="00F34147" w:rsidRPr="00F34147" w:rsidTr="003A1A7D">
        <w:trPr>
          <w:trHeight w:val="454"/>
          <w:jc w:val="center"/>
        </w:trPr>
        <w:tc>
          <w:tcPr>
            <w:tcW w:w="1362" w:type="dxa"/>
            <w:vMerge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hideMark/>
          </w:tcPr>
          <w:p w:rsidR="00F34147" w:rsidRPr="00F34147" w:rsidRDefault="00F34147" w:rsidP="00F34147">
            <w:pPr>
              <w:spacing w:after="0" w:line="259" w:lineRule="auto"/>
              <w:rPr>
                <w:rFonts w:ascii="Calibri" w:eastAsia="Calibri" w:hAnsi="Calibri"/>
                <w:b/>
                <w:bCs/>
                <w:color w:val="000000"/>
                <w:sz w:val="22"/>
                <w:szCs w:val="22"/>
                <w:lang w:eastAsia="tr-TR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hideMark/>
          </w:tcPr>
          <w:p w:rsidR="00F34147" w:rsidRPr="00F34147" w:rsidRDefault="00F34147" w:rsidP="00F34147">
            <w:pPr>
              <w:spacing w:after="0" w:line="259" w:lineRule="auto"/>
              <w:rPr>
                <w:rFonts w:ascii="Calibri" w:eastAsia="Calibri" w:hAnsi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3414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TOPLAM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hideMark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10 743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sz w:val="22"/>
                <w:szCs w:val="22"/>
                <w:lang w:eastAsia="en-US"/>
              </w:rPr>
              <w:t>21,06</w:t>
            </w:r>
          </w:p>
        </w:tc>
      </w:tr>
      <w:tr w:rsidR="00F34147" w:rsidRPr="00F34147" w:rsidTr="003A1A7D">
        <w:trPr>
          <w:trHeight w:val="406"/>
          <w:jc w:val="center"/>
        </w:trPr>
        <w:tc>
          <w:tcPr>
            <w:tcW w:w="4481" w:type="dxa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3DFEE"/>
            <w:hideMark/>
          </w:tcPr>
          <w:p w:rsidR="00F34147" w:rsidRPr="00F34147" w:rsidRDefault="00F34147" w:rsidP="00F34147">
            <w:pPr>
              <w:spacing w:after="160" w:line="259" w:lineRule="auto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ÖRGÜN EĞİTİM TOPLAM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hideMark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191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38 638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F3414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1846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34147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20,93</w:t>
            </w:r>
          </w:p>
        </w:tc>
      </w:tr>
    </w:tbl>
    <w:p w:rsidR="00F34147" w:rsidRPr="00F34147" w:rsidRDefault="00F34147" w:rsidP="00F34147">
      <w:pPr>
        <w:spacing w:after="0" w:line="259" w:lineRule="auto"/>
        <w:jc w:val="both"/>
        <w:rPr>
          <w:rFonts w:ascii="Verdana" w:eastAsia="Calibri" w:hAnsi="Verdana" w:cs="Calibri"/>
          <w:bCs/>
          <w:color w:val="FF0000"/>
          <w:sz w:val="14"/>
          <w:szCs w:val="22"/>
          <w:lang w:eastAsia="tr-TR"/>
        </w:rPr>
      </w:pPr>
      <w:r w:rsidRPr="00F34147">
        <w:rPr>
          <w:rFonts w:ascii="Verdana" w:eastAsia="Calibri" w:hAnsi="Verdana" w:cs="Calibri"/>
          <w:bCs/>
          <w:color w:val="FF0000"/>
          <w:sz w:val="14"/>
          <w:szCs w:val="22"/>
          <w:lang w:eastAsia="tr-TR"/>
        </w:rPr>
        <w:t>*ASPB Bağlı Özel Gündüz Bakımevleri ve Diyanet İşleri Başkanlığına Bağlı 4-6 yaş kurslar da açılan kreş sayıları okul sayıları toplamına yazılmamış olup 0-3 yaş öğrenci sayısı ve derslik sayısına dahil edilmemiştir</w:t>
      </w:r>
      <w:bookmarkStart w:id="10" w:name="_GoBack"/>
      <w:bookmarkEnd w:id="10"/>
    </w:p>
    <w:p w:rsidR="00F34147" w:rsidRPr="00F34147" w:rsidRDefault="00F34147" w:rsidP="00F34147">
      <w:pPr>
        <w:keepNext/>
        <w:numPr>
          <w:ilvl w:val="3"/>
          <w:numId w:val="1"/>
        </w:numPr>
        <w:tabs>
          <w:tab w:val="left" w:pos="0"/>
        </w:tabs>
        <w:spacing w:before="240" w:after="160" w:line="259" w:lineRule="auto"/>
        <w:outlineLvl w:val="3"/>
        <w:rPr>
          <w:rFonts w:ascii="Bookman Old Style" w:hAnsi="Bookman Old Style"/>
          <w:b/>
          <w:sz w:val="24"/>
        </w:rPr>
      </w:pPr>
      <w:bookmarkStart w:id="11" w:name="_Toc172906635"/>
      <w:r w:rsidRPr="00F34147">
        <w:rPr>
          <w:rFonts w:ascii="Bookman Old Style" w:hAnsi="Bookman Old Style"/>
          <w:b/>
          <w:sz w:val="24"/>
        </w:rPr>
        <w:lastRenderedPageBreak/>
        <w:t>Özel Öğretim Kurumları (2023-2024)</w:t>
      </w:r>
      <w:bookmarkEnd w:id="11"/>
    </w:p>
    <w:tbl>
      <w:tblPr>
        <w:tblW w:w="9498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993"/>
        <w:gridCol w:w="567"/>
        <w:gridCol w:w="701"/>
        <w:gridCol w:w="879"/>
        <w:gridCol w:w="879"/>
        <w:gridCol w:w="879"/>
        <w:gridCol w:w="879"/>
        <w:gridCol w:w="879"/>
        <w:gridCol w:w="715"/>
        <w:gridCol w:w="851"/>
      </w:tblGrid>
      <w:tr w:rsidR="00F34147" w:rsidRPr="00F34147" w:rsidTr="003A1A7D">
        <w:trPr>
          <w:trHeight w:val="550"/>
        </w:trPr>
        <w:tc>
          <w:tcPr>
            <w:tcW w:w="1276" w:type="dxa"/>
            <w:tcBorders>
              <w:top w:val="single" w:sz="4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bottom"/>
            <w:hideMark/>
          </w:tcPr>
          <w:p w:rsidR="00F34147" w:rsidRPr="00F34147" w:rsidRDefault="00F34147" w:rsidP="00F34147">
            <w:pPr>
              <w:spacing w:after="0"/>
              <w:rPr>
                <w:b/>
                <w:bCs/>
                <w:color w:val="000000"/>
                <w:sz w:val="22"/>
                <w:szCs w:val="22"/>
                <w:lang w:eastAsia="tr-TR"/>
              </w:rPr>
            </w:pPr>
            <w:r w:rsidRPr="00F34147">
              <w:rPr>
                <w:b/>
                <w:bCs/>
                <w:color w:val="000000"/>
                <w:sz w:val="22"/>
                <w:szCs w:val="22"/>
              </w:rPr>
              <w:t>İLÇE</w:t>
            </w:r>
          </w:p>
        </w:tc>
        <w:tc>
          <w:tcPr>
            <w:tcW w:w="993" w:type="dxa"/>
            <w:tcBorders>
              <w:top w:val="single" w:sz="4" w:space="0" w:color="4F81BD"/>
              <w:left w:val="nil"/>
              <w:bottom w:val="nil"/>
              <w:right w:val="single" w:sz="8" w:space="0" w:color="4F81BD"/>
            </w:tcBorders>
            <w:shd w:val="clear" w:color="auto" w:fill="DBE5F1"/>
            <w:vAlign w:val="bottom"/>
            <w:hideMark/>
          </w:tcPr>
          <w:p w:rsidR="00F34147" w:rsidRPr="00F34147" w:rsidRDefault="00F34147" w:rsidP="00F34147">
            <w:pPr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F34147">
              <w:rPr>
                <w:b/>
                <w:bCs/>
                <w:color w:val="000000"/>
                <w:sz w:val="18"/>
                <w:szCs w:val="22"/>
              </w:rPr>
              <w:t>Özel Türk Okul Öncesi Kurumu</w:t>
            </w:r>
          </w:p>
        </w:tc>
        <w:tc>
          <w:tcPr>
            <w:tcW w:w="567" w:type="dxa"/>
            <w:tcBorders>
              <w:top w:val="single" w:sz="8" w:space="0" w:color="4F81BD"/>
              <w:left w:val="nil"/>
              <w:bottom w:val="nil"/>
              <w:right w:val="single" w:sz="8" w:space="0" w:color="4F81BD"/>
            </w:tcBorders>
            <w:shd w:val="clear" w:color="auto" w:fill="DBE5F1"/>
            <w:vAlign w:val="bottom"/>
            <w:hideMark/>
          </w:tcPr>
          <w:p w:rsidR="00F34147" w:rsidRPr="00F34147" w:rsidRDefault="00F34147" w:rsidP="00F34147">
            <w:pPr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F34147">
              <w:rPr>
                <w:b/>
                <w:bCs/>
                <w:color w:val="000000"/>
                <w:sz w:val="18"/>
                <w:szCs w:val="22"/>
              </w:rPr>
              <w:t>Özel Türk İlkokulu</w:t>
            </w:r>
          </w:p>
        </w:tc>
        <w:tc>
          <w:tcPr>
            <w:tcW w:w="701" w:type="dxa"/>
            <w:tcBorders>
              <w:top w:val="single" w:sz="8" w:space="0" w:color="4F81BD"/>
              <w:left w:val="nil"/>
              <w:bottom w:val="nil"/>
              <w:right w:val="single" w:sz="8" w:space="0" w:color="4F81BD"/>
            </w:tcBorders>
            <w:shd w:val="clear" w:color="auto" w:fill="DBE5F1"/>
            <w:vAlign w:val="bottom"/>
            <w:hideMark/>
          </w:tcPr>
          <w:p w:rsidR="00F34147" w:rsidRPr="00F34147" w:rsidRDefault="00F34147" w:rsidP="00F34147">
            <w:pPr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F34147">
              <w:rPr>
                <w:b/>
                <w:bCs/>
                <w:color w:val="000000"/>
                <w:sz w:val="18"/>
                <w:szCs w:val="22"/>
              </w:rPr>
              <w:t>Özel Türk Ortaokulu</w:t>
            </w:r>
          </w:p>
        </w:tc>
        <w:tc>
          <w:tcPr>
            <w:tcW w:w="879" w:type="dxa"/>
            <w:tcBorders>
              <w:top w:val="single" w:sz="8" w:space="0" w:color="4F81BD"/>
              <w:left w:val="nil"/>
              <w:bottom w:val="nil"/>
              <w:right w:val="single" w:sz="8" w:space="0" w:color="4F81BD"/>
            </w:tcBorders>
            <w:shd w:val="clear" w:color="auto" w:fill="DBE5F1"/>
            <w:vAlign w:val="bottom"/>
            <w:hideMark/>
          </w:tcPr>
          <w:p w:rsidR="00F34147" w:rsidRPr="00F34147" w:rsidRDefault="00F34147" w:rsidP="00F34147">
            <w:pPr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F34147">
              <w:rPr>
                <w:b/>
                <w:bCs/>
                <w:color w:val="000000"/>
                <w:sz w:val="18"/>
                <w:szCs w:val="22"/>
              </w:rPr>
              <w:t>Özel Anadolu Lisesi</w:t>
            </w:r>
          </w:p>
        </w:tc>
        <w:tc>
          <w:tcPr>
            <w:tcW w:w="879" w:type="dxa"/>
            <w:tcBorders>
              <w:top w:val="single" w:sz="8" w:space="0" w:color="4F81BD"/>
              <w:left w:val="nil"/>
              <w:bottom w:val="nil"/>
              <w:right w:val="single" w:sz="8" w:space="0" w:color="4F81BD"/>
            </w:tcBorders>
            <w:shd w:val="clear" w:color="auto" w:fill="DBE5F1"/>
            <w:vAlign w:val="bottom"/>
            <w:hideMark/>
          </w:tcPr>
          <w:p w:rsidR="00F34147" w:rsidRPr="00F34147" w:rsidRDefault="00F34147" w:rsidP="00F34147">
            <w:pPr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F34147">
              <w:rPr>
                <w:b/>
                <w:bCs/>
                <w:color w:val="000000"/>
                <w:sz w:val="18"/>
                <w:szCs w:val="22"/>
              </w:rPr>
              <w:t>Özel Eğitim ve Rehabilitasyon Merkezi</w:t>
            </w:r>
          </w:p>
        </w:tc>
        <w:tc>
          <w:tcPr>
            <w:tcW w:w="879" w:type="dxa"/>
            <w:tcBorders>
              <w:top w:val="single" w:sz="8" w:space="0" w:color="4F81BD"/>
              <w:left w:val="nil"/>
              <w:bottom w:val="nil"/>
              <w:right w:val="single" w:sz="8" w:space="0" w:color="4F81BD"/>
            </w:tcBorders>
            <w:shd w:val="clear" w:color="auto" w:fill="DBE5F1"/>
            <w:vAlign w:val="bottom"/>
            <w:hideMark/>
          </w:tcPr>
          <w:p w:rsidR="00F34147" w:rsidRPr="00F34147" w:rsidRDefault="00F34147" w:rsidP="00F34147">
            <w:pPr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F34147">
              <w:rPr>
                <w:b/>
                <w:bCs/>
                <w:color w:val="000000"/>
                <w:sz w:val="18"/>
                <w:szCs w:val="22"/>
              </w:rPr>
              <w:t>Özel Motorlu Taşıt Sürücüleri Kursu</w:t>
            </w:r>
          </w:p>
        </w:tc>
        <w:tc>
          <w:tcPr>
            <w:tcW w:w="879" w:type="dxa"/>
            <w:tcBorders>
              <w:top w:val="single" w:sz="8" w:space="0" w:color="4F81BD"/>
              <w:left w:val="nil"/>
              <w:bottom w:val="nil"/>
              <w:right w:val="single" w:sz="8" w:space="0" w:color="4F81BD"/>
            </w:tcBorders>
            <w:shd w:val="clear" w:color="auto" w:fill="DBE5F1"/>
            <w:vAlign w:val="bottom"/>
            <w:hideMark/>
          </w:tcPr>
          <w:p w:rsidR="00F34147" w:rsidRPr="00F34147" w:rsidRDefault="00F34147" w:rsidP="00F34147">
            <w:pPr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F34147">
              <w:rPr>
                <w:b/>
                <w:bCs/>
                <w:color w:val="000000"/>
                <w:sz w:val="18"/>
                <w:szCs w:val="22"/>
              </w:rPr>
              <w:t>Özel Muhtelif Kurslar</w:t>
            </w:r>
          </w:p>
        </w:tc>
        <w:tc>
          <w:tcPr>
            <w:tcW w:w="879" w:type="dxa"/>
            <w:tcBorders>
              <w:top w:val="single" w:sz="8" w:space="0" w:color="4F81BD"/>
              <w:left w:val="nil"/>
              <w:bottom w:val="nil"/>
              <w:right w:val="single" w:sz="8" w:space="0" w:color="4F81BD"/>
            </w:tcBorders>
            <w:shd w:val="clear" w:color="auto" w:fill="DBE5F1"/>
            <w:vAlign w:val="bottom"/>
            <w:hideMark/>
          </w:tcPr>
          <w:p w:rsidR="00F34147" w:rsidRPr="00F34147" w:rsidRDefault="00F34147" w:rsidP="00F34147">
            <w:pPr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F34147">
              <w:rPr>
                <w:b/>
                <w:bCs/>
                <w:color w:val="000000"/>
                <w:sz w:val="18"/>
                <w:szCs w:val="22"/>
              </w:rPr>
              <w:t>Özel Öğretim Kursu</w:t>
            </w:r>
          </w:p>
        </w:tc>
        <w:tc>
          <w:tcPr>
            <w:tcW w:w="715" w:type="dxa"/>
            <w:tcBorders>
              <w:top w:val="single" w:sz="8" w:space="0" w:color="4F81BD"/>
              <w:left w:val="nil"/>
              <w:bottom w:val="nil"/>
              <w:right w:val="single" w:sz="8" w:space="0" w:color="4F81BD"/>
            </w:tcBorders>
            <w:shd w:val="clear" w:color="auto" w:fill="DBE5F1"/>
            <w:vAlign w:val="bottom"/>
            <w:hideMark/>
          </w:tcPr>
          <w:p w:rsidR="00F34147" w:rsidRPr="00F34147" w:rsidRDefault="00F34147" w:rsidP="00F34147">
            <w:pPr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F34147">
              <w:rPr>
                <w:b/>
                <w:bCs/>
                <w:color w:val="000000"/>
                <w:sz w:val="18"/>
                <w:szCs w:val="22"/>
              </w:rPr>
              <w:t>Özel Yurt</w:t>
            </w:r>
          </w:p>
        </w:tc>
        <w:tc>
          <w:tcPr>
            <w:tcW w:w="851" w:type="dxa"/>
            <w:tcBorders>
              <w:top w:val="single" w:sz="8" w:space="0" w:color="4F81BD"/>
              <w:left w:val="nil"/>
              <w:bottom w:val="nil"/>
              <w:right w:val="single" w:sz="8" w:space="0" w:color="4F81BD"/>
            </w:tcBorders>
            <w:shd w:val="clear" w:color="auto" w:fill="DBE5F1"/>
            <w:vAlign w:val="bottom"/>
            <w:hideMark/>
          </w:tcPr>
          <w:p w:rsidR="00F34147" w:rsidRPr="00F34147" w:rsidRDefault="00F34147" w:rsidP="00F34147">
            <w:pPr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F34147">
              <w:rPr>
                <w:b/>
                <w:bCs/>
                <w:color w:val="000000"/>
                <w:sz w:val="18"/>
                <w:szCs w:val="22"/>
              </w:rPr>
              <w:t>Genel Toplam</w:t>
            </w:r>
          </w:p>
        </w:tc>
      </w:tr>
      <w:tr w:rsidR="00F34147" w:rsidRPr="00F34147" w:rsidTr="003A1A7D">
        <w:trPr>
          <w:trHeight w:val="404"/>
        </w:trPr>
        <w:tc>
          <w:tcPr>
            <w:tcW w:w="127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bottom"/>
            <w:hideMark/>
          </w:tcPr>
          <w:p w:rsidR="00F34147" w:rsidRPr="00F34147" w:rsidRDefault="00F34147" w:rsidP="00F34147">
            <w:pPr>
              <w:rPr>
                <w:color w:val="000000"/>
                <w:szCs w:val="22"/>
              </w:rPr>
            </w:pPr>
            <w:r w:rsidRPr="00F34147">
              <w:rPr>
                <w:color w:val="000000"/>
                <w:szCs w:val="22"/>
              </w:rPr>
              <w:t>BOZÜYÜK</w:t>
            </w:r>
          </w:p>
        </w:tc>
        <w:tc>
          <w:tcPr>
            <w:tcW w:w="993" w:type="dxa"/>
            <w:tcBorders>
              <w:top w:val="single" w:sz="4" w:space="0" w:color="4F81BD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F34147" w:rsidRPr="00F34147" w:rsidRDefault="00F34147" w:rsidP="00F34147">
            <w:pPr>
              <w:jc w:val="center"/>
              <w:rPr>
                <w:color w:val="000000"/>
                <w:sz w:val="22"/>
                <w:szCs w:val="22"/>
              </w:rPr>
            </w:pPr>
            <w:r w:rsidRPr="00F34147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4F81BD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F34147" w:rsidRPr="00F34147" w:rsidRDefault="00F34147" w:rsidP="00F34147">
            <w:pPr>
              <w:jc w:val="center"/>
              <w:rPr>
                <w:color w:val="000000"/>
                <w:sz w:val="22"/>
                <w:szCs w:val="22"/>
              </w:rPr>
            </w:pPr>
            <w:r w:rsidRPr="00F3414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01" w:type="dxa"/>
            <w:tcBorders>
              <w:top w:val="single" w:sz="4" w:space="0" w:color="4F81BD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F34147" w:rsidRPr="00F34147" w:rsidRDefault="00F34147" w:rsidP="00F34147">
            <w:pPr>
              <w:jc w:val="center"/>
              <w:rPr>
                <w:color w:val="000000"/>
                <w:sz w:val="22"/>
                <w:szCs w:val="22"/>
              </w:rPr>
            </w:pPr>
            <w:r w:rsidRPr="00F3414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79" w:type="dxa"/>
            <w:tcBorders>
              <w:top w:val="single" w:sz="4" w:space="0" w:color="4F81BD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F34147" w:rsidRPr="00F34147" w:rsidRDefault="00F34147" w:rsidP="00F34147">
            <w:pPr>
              <w:jc w:val="center"/>
              <w:rPr>
                <w:color w:val="000000"/>
                <w:sz w:val="22"/>
                <w:szCs w:val="22"/>
              </w:rPr>
            </w:pPr>
            <w:r w:rsidRPr="00F3414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79" w:type="dxa"/>
            <w:tcBorders>
              <w:top w:val="single" w:sz="4" w:space="0" w:color="4F81BD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F34147" w:rsidRPr="00F34147" w:rsidRDefault="00F34147" w:rsidP="00F34147">
            <w:pPr>
              <w:jc w:val="center"/>
              <w:rPr>
                <w:color w:val="000000"/>
                <w:sz w:val="22"/>
                <w:szCs w:val="22"/>
              </w:rPr>
            </w:pPr>
            <w:r w:rsidRPr="00F3414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79" w:type="dxa"/>
            <w:tcBorders>
              <w:top w:val="single" w:sz="4" w:space="0" w:color="4F81BD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F34147" w:rsidRPr="00F34147" w:rsidRDefault="00F34147" w:rsidP="00F34147">
            <w:pPr>
              <w:jc w:val="center"/>
              <w:rPr>
                <w:color w:val="000000"/>
                <w:sz w:val="22"/>
                <w:szCs w:val="22"/>
              </w:rPr>
            </w:pPr>
            <w:r w:rsidRPr="00F34147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79" w:type="dxa"/>
            <w:tcBorders>
              <w:top w:val="single" w:sz="4" w:space="0" w:color="4F81BD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F34147" w:rsidRPr="00F34147" w:rsidRDefault="00F34147" w:rsidP="00F34147">
            <w:pPr>
              <w:jc w:val="center"/>
              <w:rPr>
                <w:color w:val="000000"/>
                <w:sz w:val="22"/>
                <w:szCs w:val="22"/>
              </w:rPr>
            </w:pPr>
            <w:r w:rsidRPr="00F34147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79" w:type="dxa"/>
            <w:tcBorders>
              <w:top w:val="single" w:sz="4" w:space="0" w:color="4F81BD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F34147" w:rsidRPr="00F34147" w:rsidRDefault="00F34147" w:rsidP="00F34147">
            <w:pPr>
              <w:jc w:val="center"/>
              <w:rPr>
                <w:color w:val="000000"/>
                <w:sz w:val="22"/>
                <w:szCs w:val="22"/>
              </w:rPr>
            </w:pPr>
            <w:r w:rsidRPr="00F3414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15" w:type="dxa"/>
            <w:tcBorders>
              <w:top w:val="single" w:sz="4" w:space="0" w:color="4F81BD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F34147" w:rsidRPr="00F34147" w:rsidRDefault="00F34147" w:rsidP="00F34147">
            <w:pPr>
              <w:jc w:val="center"/>
              <w:rPr>
                <w:color w:val="000000"/>
                <w:sz w:val="22"/>
                <w:szCs w:val="22"/>
              </w:rPr>
            </w:pPr>
            <w:r w:rsidRPr="00F34147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4F81BD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F34147" w:rsidRPr="00F34147" w:rsidRDefault="00F34147" w:rsidP="00F34147">
            <w:pPr>
              <w:jc w:val="center"/>
              <w:rPr>
                <w:color w:val="000000"/>
                <w:sz w:val="22"/>
                <w:szCs w:val="22"/>
              </w:rPr>
            </w:pPr>
            <w:r w:rsidRPr="00F34147">
              <w:rPr>
                <w:color w:val="000000"/>
                <w:sz w:val="22"/>
                <w:szCs w:val="22"/>
              </w:rPr>
              <w:t>24</w:t>
            </w:r>
          </w:p>
        </w:tc>
      </w:tr>
      <w:tr w:rsidR="00F34147" w:rsidRPr="00F34147" w:rsidTr="003A1A7D">
        <w:trPr>
          <w:trHeight w:val="404"/>
        </w:trPr>
        <w:tc>
          <w:tcPr>
            <w:tcW w:w="127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bottom"/>
            <w:hideMark/>
          </w:tcPr>
          <w:p w:rsidR="00F34147" w:rsidRPr="00F34147" w:rsidRDefault="00F34147" w:rsidP="00F34147">
            <w:pPr>
              <w:rPr>
                <w:color w:val="000000"/>
                <w:szCs w:val="22"/>
              </w:rPr>
            </w:pPr>
            <w:r w:rsidRPr="00F34147">
              <w:rPr>
                <w:color w:val="000000"/>
                <w:szCs w:val="22"/>
              </w:rPr>
              <w:t>GÖLPAZARI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F34147" w:rsidRPr="00F34147" w:rsidRDefault="00F34147" w:rsidP="00F3414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F34147" w:rsidRPr="00F34147" w:rsidRDefault="00F34147" w:rsidP="00F34147">
            <w:pPr>
              <w:jc w:val="center"/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F34147" w:rsidRPr="00F34147" w:rsidRDefault="00F34147" w:rsidP="00F34147">
            <w:pPr>
              <w:jc w:val="center"/>
            </w:pP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F34147" w:rsidRPr="00F34147" w:rsidRDefault="00F34147" w:rsidP="00F34147">
            <w:pPr>
              <w:jc w:val="center"/>
            </w:pP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F34147" w:rsidRPr="00F34147" w:rsidRDefault="00F34147" w:rsidP="00F34147">
            <w:pPr>
              <w:jc w:val="center"/>
            </w:pP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F34147" w:rsidRPr="00F34147" w:rsidRDefault="00F34147" w:rsidP="00F34147">
            <w:pPr>
              <w:jc w:val="center"/>
              <w:rPr>
                <w:color w:val="000000"/>
                <w:sz w:val="22"/>
                <w:szCs w:val="22"/>
              </w:rPr>
            </w:pPr>
            <w:r w:rsidRPr="00F3414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F34147" w:rsidRPr="00F34147" w:rsidRDefault="00F34147" w:rsidP="00F3414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F34147" w:rsidRPr="00F34147" w:rsidRDefault="00F34147" w:rsidP="00F34147">
            <w:pPr>
              <w:jc w:val="center"/>
            </w:pP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F34147" w:rsidRPr="00F34147" w:rsidRDefault="00F34147" w:rsidP="00F34147">
            <w:pPr>
              <w:jc w:val="center"/>
              <w:rPr>
                <w:color w:val="000000"/>
                <w:sz w:val="22"/>
                <w:szCs w:val="22"/>
              </w:rPr>
            </w:pPr>
            <w:r w:rsidRPr="00F3414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F34147" w:rsidRPr="00F34147" w:rsidRDefault="00F34147" w:rsidP="00F34147">
            <w:pPr>
              <w:jc w:val="center"/>
              <w:rPr>
                <w:color w:val="000000"/>
                <w:sz w:val="22"/>
                <w:szCs w:val="22"/>
              </w:rPr>
            </w:pPr>
            <w:r w:rsidRPr="00F34147">
              <w:rPr>
                <w:color w:val="000000"/>
                <w:sz w:val="22"/>
                <w:szCs w:val="22"/>
              </w:rPr>
              <w:t>2</w:t>
            </w:r>
          </w:p>
        </w:tc>
      </w:tr>
      <w:tr w:rsidR="00F34147" w:rsidRPr="00F34147" w:rsidTr="003A1A7D">
        <w:trPr>
          <w:trHeight w:val="404"/>
        </w:trPr>
        <w:tc>
          <w:tcPr>
            <w:tcW w:w="127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bottom"/>
            <w:hideMark/>
          </w:tcPr>
          <w:p w:rsidR="00F34147" w:rsidRPr="00F34147" w:rsidRDefault="00F34147" w:rsidP="00F34147">
            <w:pPr>
              <w:rPr>
                <w:color w:val="000000"/>
                <w:szCs w:val="22"/>
              </w:rPr>
            </w:pPr>
            <w:r w:rsidRPr="00F34147">
              <w:rPr>
                <w:color w:val="000000"/>
                <w:szCs w:val="22"/>
              </w:rPr>
              <w:t>MERKEZ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F34147" w:rsidRPr="00F34147" w:rsidRDefault="00F34147" w:rsidP="00F34147">
            <w:pPr>
              <w:jc w:val="center"/>
              <w:rPr>
                <w:color w:val="000000"/>
                <w:sz w:val="22"/>
                <w:szCs w:val="22"/>
              </w:rPr>
            </w:pPr>
            <w:r w:rsidRPr="00F34147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F34147" w:rsidRPr="00F34147" w:rsidRDefault="00F34147" w:rsidP="00F34147">
            <w:pPr>
              <w:jc w:val="center"/>
              <w:rPr>
                <w:color w:val="000000"/>
                <w:sz w:val="22"/>
                <w:szCs w:val="22"/>
              </w:rPr>
            </w:pPr>
            <w:r w:rsidRPr="00F34147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F34147" w:rsidRPr="00F34147" w:rsidRDefault="00F34147" w:rsidP="00F34147">
            <w:pPr>
              <w:jc w:val="center"/>
              <w:rPr>
                <w:color w:val="000000"/>
                <w:sz w:val="22"/>
                <w:szCs w:val="22"/>
              </w:rPr>
            </w:pPr>
            <w:r w:rsidRPr="00F3414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F34147" w:rsidRPr="00F34147" w:rsidRDefault="00F34147" w:rsidP="00F34147">
            <w:pPr>
              <w:jc w:val="center"/>
              <w:rPr>
                <w:color w:val="000000"/>
                <w:sz w:val="22"/>
                <w:szCs w:val="22"/>
              </w:rPr>
            </w:pPr>
            <w:r w:rsidRPr="00F3414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F34147" w:rsidRPr="00F34147" w:rsidRDefault="00F34147" w:rsidP="00F34147">
            <w:pPr>
              <w:jc w:val="center"/>
              <w:rPr>
                <w:color w:val="000000"/>
                <w:sz w:val="22"/>
                <w:szCs w:val="22"/>
              </w:rPr>
            </w:pPr>
            <w:r w:rsidRPr="00F34147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F34147" w:rsidRPr="00F34147" w:rsidRDefault="00F34147" w:rsidP="00F34147">
            <w:pPr>
              <w:jc w:val="center"/>
              <w:rPr>
                <w:color w:val="000000"/>
                <w:sz w:val="22"/>
                <w:szCs w:val="22"/>
              </w:rPr>
            </w:pPr>
            <w:r w:rsidRPr="00F34147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F34147" w:rsidRPr="00F34147" w:rsidRDefault="00F34147" w:rsidP="00F34147">
            <w:pPr>
              <w:jc w:val="center"/>
              <w:rPr>
                <w:color w:val="000000"/>
                <w:sz w:val="22"/>
                <w:szCs w:val="22"/>
              </w:rPr>
            </w:pPr>
            <w:r w:rsidRPr="00F34147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F34147" w:rsidRPr="00F34147" w:rsidRDefault="00F34147" w:rsidP="00F34147">
            <w:pPr>
              <w:jc w:val="center"/>
              <w:rPr>
                <w:color w:val="000000"/>
                <w:sz w:val="22"/>
                <w:szCs w:val="22"/>
              </w:rPr>
            </w:pPr>
            <w:r w:rsidRPr="00F3414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F34147" w:rsidRPr="00F34147" w:rsidRDefault="00F34147" w:rsidP="00F34147">
            <w:pPr>
              <w:jc w:val="center"/>
              <w:rPr>
                <w:color w:val="000000"/>
                <w:sz w:val="22"/>
                <w:szCs w:val="22"/>
              </w:rPr>
            </w:pPr>
            <w:r w:rsidRPr="00F3414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F34147" w:rsidRPr="00F34147" w:rsidRDefault="00F34147" w:rsidP="00F34147">
            <w:pPr>
              <w:jc w:val="center"/>
              <w:rPr>
                <w:color w:val="000000"/>
                <w:sz w:val="22"/>
                <w:szCs w:val="22"/>
              </w:rPr>
            </w:pPr>
            <w:r w:rsidRPr="00F34147">
              <w:rPr>
                <w:color w:val="000000"/>
                <w:sz w:val="22"/>
                <w:szCs w:val="22"/>
              </w:rPr>
              <w:t>37</w:t>
            </w:r>
          </w:p>
        </w:tc>
      </w:tr>
      <w:tr w:rsidR="00F34147" w:rsidRPr="00F34147" w:rsidTr="003A1A7D">
        <w:trPr>
          <w:trHeight w:val="404"/>
        </w:trPr>
        <w:tc>
          <w:tcPr>
            <w:tcW w:w="127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bottom"/>
            <w:hideMark/>
          </w:tcPr>
          <w:p w:rsidR="00F34147" w:rsidRPr="00F34147" w:rsidRDefault="00F34147" w:rsidP="00F34147">
            <w:pPr>
              <w:rPr>
                <w:color w:val="000000"/>
                <w:szCs w:val="22"/>
              </w:rPr>
            </w:pPr>
            <w:r w:rsidRPr="00F34147">
              <w:rPr>
                <w:color w:val="000000"/>
                <w:szCs w:val="22"/>
              </w:rPr>
              <w:t>OSMANELİ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F34147" w:rsidRPr="00F34147" w:rsidRDefault="00F34147" w:rsidP="00F34147">
            <w:pPr>
              <w:jc w:val="center"/>
              <w:rPr>
                <w:color w:val="000000"/>
                <w:sz w:val="22"/>
                <w:szCs w:val="22"/>
              </w:rPr>
            </w:pPr>
            <w:r w:rsidRPr="00F3414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F34147" w:rsidRPr="00F34147" w:rsidRDefault="00F34147" w:rsidP="00F3414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F34147" w:rsidRPr="00F34147" w:rsidRDefault="00F34147" w:rsidP="00F34147">
            <w:pPr>
              <w:jc w:val="center"/>
            </w:pP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F34147" w:rsidRPr="00F34147" w:rsidRDefault="00F34147" w:rsidP="00F34147">
            <w:pPr>
              <w:jc w:val="center"/>
            </w:pP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F34147" w:rsidRPr="00F34147" w:rsidRDefault="00F34147" w:rsidP="00F34147">
            <w:pPr>
              <w:jc w:val="center"/>
            </w:pP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F34147" w:rsidRPr="00F34147" w:rsidRDefault="00F34147" w:rsidP="00F34147">
            <w:pPr>
              <w:jc w:val="center"/>
              <w:rPr>
                <w:color w:val="000000"/>
                <w:sz w:val="22"/>
                <w:szCs w:val="22"/>
              </w:rPr>
            </w:pPr>
            <w:r w:rsidRPr="00F3414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F34147" w:rsidRPr="00F34147" w:rsidRDefault="00F34147" w:rsidP="00F34147">
            <w:pPr>
              <w:jc w:val="center"/>
              <w:rPr>
                <w:color w:val="000000"/>
                <w:sz w:val="22"/>
                <w:szCs w:val="22"/>
              </w:rPr>
            </w:pPr>
            <w:r w:rsidRPr="00F3414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F34147" w:rsidRPr="00F34147" w:rsidRDefault="00F34147" w:rsidP="00F3414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F34147" w:rsidRPr="00F34147" w:rsidRDefault="00F34147" w:rsidP="00F34147">
            <w:pPr>
              <w:jc w:val="center"/>
              <w:rPr>
                <w:color w:val="000000"/>
                <w:sz w:val="22"/>
                <w:szCs w:val="22"/>
              </w:rPr>
            </w:pPr>
            <w:r w:rsidRPr="00F3414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F34147" w:rsidRPr="00F34147" w:rsidRDefault="00F34147" w:rsidP="00F34147">
            <w:pPr>
              <w:jc w:val="center"/>
              <w:rPr>
                <w:color w:val="000000"/>
                <w:sz w:val="22"/>
                <w:szCs w:val="22"/>
              </w:rPr>
            </w:pPr>
            <w:r w:rsidRPr="00F34147">
              <w:rPr>
                <w:color w:val="000000"/>
                <w:sz w:val="22"/>
                <w:szCs w:val="22"/>
              </w:rPr>
              <w:t>7</w:t>
            </w:r>
          </w:p>
        </w:tc>
      </w:tr>
      <w:tr w:rsidR="00F34147" w:rsidRPr="00F34147" w:rsidTr="003A1A7D">
        <w:trPr>
          <w:trHeight w:val="404"/>
        </w:trPr>
        <w:tc>
          <w:tcPr>
            <w:tcW w:w="127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bottom"/>
            <w:hideMark/>
          </w:tcPr>
          <w:p w:rsidR="00F34147" w:rsidRPr="00F34147" w:rsidRDefault="00F34147" w:rsidP="00F34147">
            <w:pPr>
              <w:rPr>
                <w:color w:val="000000"/>
                <w:szCs w:val="22"/>
              </w:rPr>
            </w:pPr>
            <w:r w:rsidRPr="00F34147">
              <w:rPr>
                <w:color w:val="000000"/>
                <w:szCs w:val="22"/>
              </w:rPr>
              <w:t>PAZARYERİ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F34147" w:rsidRPr="00F34147" w:rsidRDefault="00F34147" w:rsidP="00F3414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F34147" w:rsidRPr="00F34147" w:rsidRDefault="00F34147" w:rsidP="00F34147">
            <w:pPr>
              <w:jc w:val="center"/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F34147" w:rsidRPr="00F34147" w:rsidRDefault="00F34147" w:rsidP="00F34147">
            <w:pPr>
              <w:jc w:val="center"/>
            </w:pP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F34147" w:rsidRPr="00F34147" w:rsidRDefault="00F34147" w:rsidP="00F34147">
            <w:pPr>
              <w:jc w:val="center"/>
            </w:pP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F34147" w:rsidRPr="00F34147" w:rsidRDefault="00F34147" w:rsidP="00F34147">
            <w:pPr>
              <w:jc w:val="center"/>
            </w:pP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F34147" w:rsidRPr="00F34147" w:rsidRDefault="00F34147" w:rsidP="00F34147">
            <w:pPr>
              <w:jc w:val="center"/>
            </w:pP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F34147" w:rsidRPr="00F34147" w:rsidRDefault="00F34147" w:rsidP="00F34147">
            <w:pPr>
              <w:jc w:val="center"/>
            </w:pP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F34147" w:rsidRPr="00F34147" w:rsidRDefault="00F34147" w:rsidP="00F34147">
            <w:pPr>
              <w:jc w:val="center"/>
            </w:pP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F34147" w:rsidRPr="00F34147" w:rsidRDefault="00F34147" w:rsidP="00F34147">
            <w:pPr>
              <w:jc w:val="center"/>
              <w:rPr>
                <w:color w:val="000000"/>
                <w:sz w:val="22"/>
                <w:szCs w:val="22"/>
              </w:rPr>
            </w:pPr>
            <w:r w:rsidRPr="00F3414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F34147" w:rsidRPr="00F34147" w:rsidRDefault="00F34147" w:rsidP="00F34147">
            <w:pPr>
              <w:jc w:val="center"/>
              <w:rPr>
                <w:color w:val="000000"/>
                <w:sz w:val="22"/>
                <w:szCs w:val="22"/>
              </w:rPr>
            </w:pPr>
            <w:r w:rsidRPr="00F34147">
              <w:rPr>
                <w:color w:val="000000"/>
                <w:sz w:val="22"/>
                <w:szCs w:val="22"/>
              </w:rPr>
              <w:t>2</w:t>
            </w:r>
          </w:p>
        </w:tc>
      </w:tr>
      <w:tr w:rsidR="00F34147" w:rsidRPr="00F34147" w:rsidTr="003A1A7D">
        <w:trPr>
          <w:trHeight w:val="404"/>
        </w:trPr>
        <w:tc>
          <w:tcPr>
            <w:tcW w:w="127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bottom"/>
            <w:hideMark/>
          </w:tcPr>
          <w:p w:rsidR="00F34147" w:rsidRPr="00F34147" w:rsidRDefault="00F34147" w:rsidP="00F34147">
            <w:pPr>
              <w:rPr>
                <w:color w:val="000000"/>
                <w:szCs w:val="22"/>
              </w:rPr>
            </w:pPr>
            <w:r w:rsidRPr="00F34147">
              <w:rPr>
                <w:color w:val="000000"/>
                <w:szCs w:val="22"/>
              </w:rPr>
              <w:t>SÖĞÜT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F34147" w:rsidRPr="00F34147" w:rsidRDefault="00F34147" w:rsidP="00F34147">
            <w:pPr>
              <w:jc w:val="center"/>
              <w:rPr>
                <w:color w:val="000000"/>
                <w:sz w:val="22"/>
                <w:szCs w:val="22"/>
              </w:rPr>
            </w:pPr>
            <w:r w:rsidRPr="00F3414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F34147" w:rsidRPr="00F34147" w:rsidRDefault="00F34147" w:rsidP="00F3414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F34147" w:rsidRPr="00F34147" w:rsidRDefault="00F34147" w:rsidP="00F34147">
            <w:pPr>
              <w:jc w:val="center"/>
            </w:pP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F34147" w:rsidRPr="00F34147" w:rsidRDefault="00F34147" w:rsidP="00F34147">
            <w:pPr>
              <w:jc w:val="center"/>
            </w:pP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F34147" w:rsidRPr="00F34147" w:rsidRDefault="00F34147" w:rsidP="00F34147">
            <w:pPr>
              <w:jc w:val="center"/>
            </w:pP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F34147" w:rsidRPr="00F34147" w:rsidRDefault="00F34147" w:rsidP="00F34147">
            <w:pPr>
              <w:jc w:val="center"/>
              <w:rPr>
                <w:color w:val="000000"/>
                <w:sz w:val="22"/>
                <w:szCs w:val="22"/>
              </w:rPr>
            </w:pPr>
            <w:r w:rsidRPr="00F3414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F34147" w:rsidRPr="00F34147" w:rsidRDefault="00F34147" w:rsidP="00F3414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F34147" w:rsidRPr="00F34147" w:rsidRDefault="00F34147" w:rsidP="00F34147">
            <w:pPr>
              <w:jc w:val="center"/>
            </w:pP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F34147" w:rsidRPr="00F34147" w:rsidRDefault="00F34147" w:rsidP="00F34147">
            <w:pPr>
              <w:jc w:val="center"/>
              <w:rPr>
                <w:color w:val="000000"/>
                <w:sz w:val="22"/>
                <w:szCs w:val="22"/>
              </w:rPr>
            </w:pPr>
            <w:r w:rsidRPr="00F3414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F34147" w:rsidRPr="00F34147" w:rsidRDefault="00F34147" w:rsidP="00F34147">
            <w:pPr>
              <w:jc w:val="center"/>
              <w:rPr>
                <w:color w:val="000000"/>
                <w:sz w:val="22"/>
                <w:szCs w:val="22"/>
              </w:rPr>
            </w:pPr>
            <w:r w:rsidRPr="00F34147">
              <w:rPr>
                <w:color w:val="000000"/>
                <w:sz w:val="22"/>
                <w:szCs w:val="22"/>
              </w:rPr>
              <w:t>4</w:t>
            </w:r>
          </w:p>
        </w:tc>
      </w:tr>
      <w:tr w:rsidR="00F34147" w:rsidRPr="00F34147" w:rsidTr="003A1A7D">
        <w:trPr>
          <w:trHeight w:val="404"/>
        </w:trPr>
        <w:tc>
          <w:tcPr>
            <w:tcW w:w="127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bottom"/>
            <w:hideMark/>
          </w:tcPr>
          <w:p w:rsidR="00F34147" w:rsidRPr="00F34147" w:rsidRDefault="00F34147" w:rsidP="00F34147">
            <w:pPr>
              <w:rPr>
                <w:color w:val="000000"/>
                <w:szCs w:val="22"/>
              </w:rPr>
            </w:pPr>
            <w:r w:rsidRPr="00F34147">
              <w:rPr>
                <w:color w:val="000000"/>
                <w:szCs w:val="22"/>
              </w:rPr>
              <w:t>YENİPAZAR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F34147" w:rsidRPr="00F34147" w:rsidRDefault="00F34147" w:rsidP="00F3414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F34147" w:rsidRPr="00F34147" w:rsidRDefault="00F34147" w:rsidP="00F34147">
            <w:pPr>
              <w:jc w:val="center"/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F34147" w:rsidRPr="00F34147" w:rsidRDefault="00F34147" w:rsidP="00F34147">
            <w:pPr>
              <w:jc w:val="center"/>
            </w:pP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F34147" w:rsidRPr="00F34147" w:rsidRDefault="00F34147" w:rsidP="00F34147">
            <w:pPr>
              <w:jc w:val="center"/>
            </w:pP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F34147" w:rsidRPr="00F34147" w:rsidRDefault="00F34147" w:rsidP="00F34147">
            <w:pPr>
              <w:jc w:val="center"/>
            </w:pP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F34147" w:rsidRPr="00F34147" w:rsidRDefault="00F34147" w:rsidP="00F34147">
            <w:pPr>
              <w:jc w:val="center"/>
            </w:pP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F34147" w:rsidRPr="00F34147" w:rsidRDefault="00F34147" w:rsidP="00F34147">
            <w:pPr>
              <w:jc w:val="center"/>
            </w:pP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F34147" w:rsidRPr="00F34147" w:rsidRDefault="00F34147" w:rsidP="00F34147">
            <w:pPr>
              <w:jc w:val="center"/>
            </w:pP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F34147" w:rsidRPr="00F34147" w:rsidRDefault="00F34147" w:rsidP="00F34147">
            <w:pPr>
              <w:jc w:val="center"/>
              <w:rPr>
                <w:color w:val="000000"/>
                <w:sz w:val="22"/>
                <w:szCs w:val="22"/>
              </w:rPr>
            </w:pPr>
            <w:r w:rsidRPr="00F3414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F34147" w:rsidRPr="00F34147" w:rsidRDefault="00F34147" w:rsidP="00F34147">
            <w:pPr>
              <w:jc w:val="center"/>
              <w:rPr>
                <w:color w:val="000000"/>
                <w:sz w:val="22"/>
                <w:szCs w:val="22"/>
              </w:rPr>
            </w:pPr>
            <w:r w:rsidRPr="00F34147">
              <w:rPr>
                <w:color w:val="000000"/>
                <w:sz w:val="22"/>
                <w:szCs w:val="22"/>
              </w:rPr>
              <w:t>1</w:t>
            </w:r>
          </w:p>
        </w:tc>
      </w:tr>
      <w:tr w:rsidR="00F34147" w:rsidRPr="00F34147" w:rsidTr="003A1A7D">
        <w:trPr>
          <w:trHeight w:val="404"/>
        </w:trPr>
        <w:tc>
          <w:tcPr>
            <w:tcW w:w="127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bottom"/>
            <w:hideMark/>
          </w:tcPr>
          <w:p w:rsidR="00F34147" w:rsidRPr="00F34147" w:rsidRDefault="00F34147" w:rsidP="00F34147">
            <w:pPr>
              <w:rPr>
                <w:b/>
                <w:bCs/>
                <w:color w:val="000000"/>
                <w:szCs w:val="22"/>
              </w:rPr>
            </w:pPr>
            <w:r w:rsidRPr="00F34147">
              <w:rPr>
                <w:b/>
                <w:bCs/>
                <w:color w:val="000000"/>
                <w:szCs w:val="22"/>
              </w:rPr>
              <w:t>Genel Toplam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F34147" w:rsidRPr="00F34147" w:rsidRDefault="00F34147" w:rsidP="00F341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34147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F34147" w:rsidRPr="00F34147" w:rsidRDefault="00F34147" w:rsidP="00F341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34147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F34147" w:rsidRPr="00F34147" w:rsidRDefault="00F34147" w:rsidP="00F341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34147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F34147" w:rsidRPr="00F34147" w:rsidRDefault="00F34147" w:rsidP="00F341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34147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F34147" w:rsidRPr="00F34147" w:rsidRDefault="00F34147" w:rsidP="00F341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34147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F34147" w:rsidRPr="00F34147" w:rsidRDefault="00F34147" w:rsidP="00F341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34147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F34147" w:rsidRPr="00F34147" w:rsidRDefault="00F34147" w:rsidP="00F341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34147">
              <w:rPr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F34147" w:rsidRPr="00F34147" w:rsidRDefault="00F34147" w:rsidP="00F341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34147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F34147" w:rsidRPr="00F34147" w:rsidRDefault="00F34147" w:rsidP="00F341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34147">
              <w:rPr>
                <w:b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F34147" w:rsidRPr="00F34147" w:rsidRDefault="00F34147" w:rsidP="00F341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34147">
              <w:rPr>
                <w:b/>
                <w:bCs/>
                <w:color w:val="000000"/>
                <w:sz w:val="22"/>
                <w:szCs w:val="22"/>
              </w:rPr>
              <w:t>77</w:t>
            </w:r>
          </w:p>
        </w:tc>
      </w:tr>
    </w:tbl>
    <w:p w:rsidR="00F34147" w:rsidRPr="00F34147" w:rsidRDefault="00F34147" w:rsidP="00F34147">
      <w:pPr>
        <w:ind w:right="-1"/>
        <w:jc w:val="both"/>
        <w:rPr>
          <w:sz w:val="24"/>
          <w:szCs w:val="24"/>
        </w:rPr>
      </w:pPr>
      <w:r w:rsidRPr="00F34147">
        <w:rPr>
          <w:sz w:val="24"/>
          <w:szCs w:val="24"/>
        </w:rPr>
        <w:t>Not: 08/07/2024 tarihi itibariyle alınan güncellenen geçici verilerdir.</w:t>
      </w:r>
      <w:bookmarkStart w:id="12" w:name="_Toc534210196"/>
      <w:bookmarkStart w:id="13" w:name="_Toc534210197"/>
    </w:p>
    <w:p w:rsidR="00F34147" w:rsidRPr="00F34147" w:rsidRDefault="00F34147" w:rsidP="00F34147">
      <w:pPr>
        <w:keepNext/>
        <w:spacing w:before="240"/>
        <w:outlineLvl w:val="3"/>
        <w:rPr>
          <w:b/>
          <w:sz w:val="24"/>
        </w:rPr>
      </w:pPr>
      <w:bookmarkStart w:id="14" w:name="_Toc172906636"/>
      <w:r w:rsidRPr="00F34147">
        <w:rPr>
          <w:b/>
          <w:sz w:val="24"/>
        </w:rPr>
        <w:t>Halk Eğitim Merkezlerince Açılan Kurslara Katılan Kursiyer Sayısı (2024)</w:t>
      </w:r>
      <w:bookmarkEnd w:id="12"/>
      <w:bookmarkEnd w:id="14"/>
    </w:p>
    <w:tbl>
      <w:tblPr>
        <w:tblW w:w="9624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0"/>
        <w:gridCol w:w="1400"/>
        <w:gridCol w:w="1473"/>
        <w:gridCol w:w="1417"/>
        <w:gridCol w:w="1544"/>
      </w:tblGrid>
      <w:tr w:rsidR="00F34147" w:rsidRPr="00F34147" w:rsidTr="003A1A7D">
        <w:trPr>
          <w:trHeight w:val="236"/>
        </w:trPr>
        <w:tc>
          <w:tcPr>
            <w:tcW w:w="3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9CCFF"/>
            <w:vAlign w:val="center"/>
            <w:hideMark/>
          </w:tcPr>
          <w:p w:rsidR="00F34147" w:rsidRPr="00F34147" w:rsidRDefault="00F34147" w:rsidP="00F34147">
            <w:pPr>
              <w:snapToGrid w:val="0"/>
              <w:jc w:val="both"/>
              <w:rPr>
                <w:b/>
                <w:bCs/>
                <w:sz w:val="24"/>
                <w:szCs w:val="24"/>
              </w:rPr>
            </w:pPr>
            <w:r w:rsidRPr="00F34147">
              <w:rPr>
                <w:b/>
                <w:bCs/>
                <w:sz w:val="24"/>
                <w:szCs w:val="24"/>
              </w:rPr>
              <w:t>Kurs Türü</w:t>
            </w: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9CCFF"/>
            <w:vAlign w:val="center"/>
            <w:hideMark/>
          </w:tcPr>
          <w:p w:rsidR="00F34147" w:rsidRPr="00F34147" w:rsidRDefault="00F34147" w:rsidP="00F3414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F34147">
              <w:rPr>
                <w:b/>
                <w:bCs/>
                <w:sz w:val="24"/>
                <w:szCs w:val="24"/>
              </w:rPr>
              <w:t>Kurs</w:t>
            </w:r>
          </w:p>
          <w:p w:rsidR="00F34147" w:rsidRPr="00F34147" w:rsidRDefault="00F34147" w:rsidP="00F34147">
            <w:pPr>
              <w:jc w:val="center"/>
              <w:rPr>
                <w:b/>
                <w:bCs/>
                <w:sz w:val="24"/>
                <w:szCs w:val="24"/>
              </w:rPr>
            </w:pPr>
            <w:r w:rsidRPr="00F34147">
              <w:rPr>
                <w:b/>
                <w:bCs/>
                <w:sz w:val="24"/>
                <w:szCs w:val="24"/>
              </w:rPr>
              <w:t>Sayısı</w:t>
            </w:r>
          </w:p>
        </w:tc>
        <w:tc>
          <w:tcPr>
            <w:tcW w:w="4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9CCFF"/>
            <w:vAlign w:val="center"/>
            <w:hideMark/>
          </w:tcPr>
          <w:p w:rsidR="00F34147" w:rsidRPr="00F34147" w:rsidRDefault="00F34147" w:rsidP="00F34147">
            <w:pPr>
              <w:jc w:val="center"/>
              <w:rPr>
                <w:b/>
                <w:bCs/>
                <w:sz w:val="24"/>
                <w:szCs w:val="24"/>
              </w:rPr>
            </w:pPr>
            <w:r w:rsidRPr="00F34147">
              <w:rPr>
                <w:b/>
                <w:bCs/>
                <w:sz w:val="24"/>
                <w:szCs w:val="24"/>
              </w:rPr>
              <w:t xml:space="preserve">Kursiyer Sayısı </w:t>
            </w:r>
          </w:p>
        </w:tc>
      </w:tr>
      <w:tr w:rsidR="00F34147" w:rsidRPr="00F34147" w:rsidTr="003A1A7D">
        <w:trPr>
          <w:trHeight w:val="300"/>
        </w:trPr>
        <w:tc>
          <w:tcPr>
            <w:tcW w:w="3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34147" w:rsidRPr="00F34147" w:rsidRDefault="00F34147" w:rsidP="00F34147">
            <w:pPr>
              <w:spacing w:after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34147" w:rsidRPr="00F34147" w:rsidRDefault="00F34147" w:rsidP="00F34147">
            <w:pPr>
              <w:spacing w:after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9CCFF"/>
            <w:vAlign w:val="center"/>
            <w:hideMark/>
          </w:tcPr>
          <w:p w:rsidR="00F34147" w:rsidRPr="00F34147" w:rsidRDefault="00F34147" w:rsidP="00F34147">
            <w:pPr>
              <w:jc w:val="center"/>
              <w:rPr>
                <w:b/>
                <w:bCs/>
                <w:sz w:val="24"/>
                <w:szCs w:val="24"/>
              </w:rPr>
            </w:pPr>
            <w:r w:rsidRPr="00F34147">
              <w:rPr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F34147" w:rsidRPr="00F34147" w:rsidRDefault="00F34147" w:rsidP="00F3414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F34147">
              <w:rPr>
                <w:b/>
                <w:bCs/>
                <w:sz w:val="24"/>
                <w:szCs w:val="24"/>
              </w:rPr>
              <w:t>K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99CCFF"/>
            <w:vAlign w:val="center"/>
            <w:hideMark/>
          </w:tcPr>
          <w:p w:rsidR="00F34147" w:rsidRPr="00F34147" w:rsidRDefault="00F34147" w:rsidP="00F3414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F34147">
              <w:rPr>
                <w:b/>
                <w:bCs/>
                <w:sz w:val="24"/>
                <w:szCs w:val="24"/>
              </w:rPr>
              <w:t>Toplam</w:t>
            </w:r>
          </w:p>
        </w:tc>
      </w:tr>
      <w:tr w:rsidR="00F34147" w:rsidRPr="00F34147" w:rsidTr="003A1A7D">
        <w:trPr>
          <w:trHeight w:val="418"/>
        </w:trPr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:rsidR="00F34147" w:rsidRPr="00F34147" w:rsidRDefault="00F34147" w:rsidP="00F34147">
            <w:pPr>
              <w:snapToGrid w:val="0"/>
              <w:jc w:val="both"/>
              <w:rPr>
                <w:bCs/>
                <w:sz w:val="24"/>
                <w:szCs w:val="24"/>
              </w:rPr>
            </w:pPr>
            <w:r w:rsidRPr="00F34147">
              <w:rPr>
                <w:bCs/>
                <w:sz w:val="24"/>
                <w:szCs w:val="24"/>
              </w:rPr>
              <w:t xml:space="preserve"> Okuma Yazma Kursları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45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58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107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165</w:t>
            </w:r>
          </w:p>
        </w:tc>
      </w:tr>
      <w:tr w:rsidR="00F34147" w:rsidRPr="00F34147" w:rsidTr="003A1A7D">
        <w:trPr>
          <w:trHeight w:val="252"/>
        </w:trPr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:rsidR="00F34147" w:rsidRPr="00F34147" w:rsidRDefault="00F34147" w:rsidP="00F34147">
            <w:pPr>
              <w:snapToGrid w:val="0"/>
              <w:jc w:val="both"/>
              <w:rPr>
                <w:bCs/>
                <w:sz w:val="24"/>
                <w:szCs w:val="24"/>
              </w:rPr>
            </w:pPr>
            <w:r w:rsidRPr="00F34147">
              <w:rPr>
                <w:bCs/>
                <w:sz w:val="24"/>
                <w:szCs w:val="24"/>
              </w:rPr>
              <w:t xml:space="preserve"> Mesleki ve Teknik Kurslar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394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1 461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5 685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7 147</w:t>
            </w:r>
          </w:p>
        </w:tc>
      </w:tr>
      <w:tr w:rsidR="00F34147" w:rsidRPr="00F34147" w:rsidTr="003A1A7D">
        <w:trPr>
          <w:trHeight w:val="418"/>
        </w:trPr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:rsidR="00F34147" w:rsidRPr="00F34147" w:rsidRDefault="00F34147" w:rsidP="00F34147">
            <w:pPr>
              <w:snapToGrid w:val="0"/>
              <w:jc w:val="both"/>
              <w:rPr>
                <w:bCs/>
                <w:sz w:val="24"/>
                <w:szCs w:val="24"/>
              </w:rPr>
            </w:pPr>
            <w:r w:rsidRPr="00F34147">
              <w:rPr>
                <w:bCs/>
                <w:sz w:val="24"/>
                <w:szCs w:val="24"/>
              </w:rPr>
              <w:t xml:space="preserve"> Genel Kurslar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797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4 904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7 029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:rsidR="00F34147" w:rsidRPr="00F34147" w:rsidRDefault="00F34147" w:rsidP="00F34147">
            <w:pPr>
              <w:snapToGrid w:val="0"/>
              <w:jc w:val="center"/>
              <w:rPr>
                <w:sz w:val="24"/>
                <w:szCs w:val="24"/>
              </w:rPr>
            </w:pPr>
            <w:r w:rsidRPr="00F34147">
              <w:rPr>
                <w:sz w:val="24"/>
                <w:szCs w:val="24"/>
              </w:rPr>
              <w:t>11 935</w:t>
            </w:r>
          </w:p>
        </w:tc>
      </w:tr>
      <w:tr w:rsidR="00F34147" w:rsidRPr="00F34147" w:rsidTr="003A1A7D">
        <w:trPr>
          <w:trHeight w:val="418"/>
        </w:trPr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9CCFF"/>
            <w:vAlign w:val="center"/>
            <w:hideMark/>
          </w:tcPr>
          <w:p w:rsidR="00F34147" w:rsidRPr="00F34147" w:rsidRDefault="00F34147" w:rsidP="00F34147">
            <w:pPr>
              <w:snapToGrid w:val="0"/>
              <w:jc w:val="both"/>
              <w:rPr>
                <w:b/>
                <w:sz w:val="24"/>
                <w:szCs w:val="24"/>
              </w:rPr>
            </w:pPr>
            <w:r w:rsidRPr="00F34147">
              <w:rPr>
                <w:b/>
                <w:sz w:val="24"/>
                <w:szCs w:val="24"/>
              </w:rPr>
              <w:t>Toplam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9CCFF"/>
            <w:vAlign w:val="center"/>
            <w:hideMark/>
          </w:tcPr>
          <w:p w:rsidR="00F34147" w:rsidRPr="00F34147" w:rsidRDefault="00F34147" w:rsidP="00F34147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F34147">
              <w:rPr>
                <w:b/>
                <w:sz w:val="24"/>
                <w:szCs w:val="24"/>
              </w:rPr>
              <w:t>1 236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9CCFF"/>
            <w:vAlign w:val="center"/>
            <w:hideMark/>
          </w:tcPr>
          <w:p w:rsidR="00F34147" w:rsidRPr="00F34147" w:rsidRDefault="00F34147" w:rsidP="00F34147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F34147">
              <w:rPr>
                <w:b/>
                <w:sz w:val="24"/>
                <w:szCs w:val="24"/>
              </w:rPr>
              <w:t>6 423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F34147" w:rsidRPr="00F34147" w:rsidRDefault="00F34147" w:rsidP="00F34147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F34147">
              <w:rPr>
                <w:b/>
                <w:sz w:val="24"/>
                <w:szCs w:val="24"/>
              </w:rPr>
              <w:t>12 821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99CCFF"/>
            <w:vAlign w:val="center"/>
            <w:hideMark/>
          </w:tcPr>
          <w:p w:rsidR="00F34147" w:rsidRPr="00F34147" w:rsidRDefault="00F34147" w:rsidP="00F34147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F34147">
              <w:rPr>
                <w:b/>
                <w:sz w:val="24"/>
                <w:szCs w:val="24"/>
              </w:rPr>
              <w:t>19 247</w:t>
            </w:r>
          </w:p>
        </w:tc>
      </w:tr>
      <w:tr w:rsidR="00F34147" w:rsidRPr="00F34147" w:rsidTr="003A1A7D">
        <w:trPr>
          <w:trHeight w:val="418"/>
        </w:trPr>
        <w:tc>
          <w:tcPr>
            <w:tcW w:w="96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F3414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NOT: Kurs açılış dönemi olan 01/01/2024-31/07/2024 tarih aralığına ait verilerdir.</w:t>
            </w:r>
          </w:p>
        </w:tc>
      </w:tr>
    </w:tbl>
    <w:p w:rsidR="00F34147" w:rsidRPr="00F34147" w:rsidRDefault="00F34147" w:rsidP="00F34147">
      <w:pPr>
        <w:keepNext/>
        <w:spacing w:before="240"/>
        <w:outlineLvl w:val="3"/>
        <w:rPr>
          <w:rFonts w:ascii="Bookman Old Style" w:hAnsi="Bookman Old Style"/>
          <w:b/>
          <w:sz w:val="24"/>
        </w:rPr>
      </w:pPr>
    </w:p>
    <w:p w:rsidR="00F34147" w:rsidRPr="00F34147" w:rsidRDefault="00F34147" w:rsidP="00F34147">
      <w:pPr>
        <w:keepNext/>
        <w:spacing w:before="240"/>
        <w:outlineLvl w:val="3"/>
        <w:rPr>
          <w:rFonts w:ascii="Bookman Old Style" w:hAnsi="Bookman Old Style"/>
          <w:b/>
          <w:sz w:val="24"/>
        </w:rPr>
      </w:pPr>
      <w:bookmarkStart w:id="15" w:name="_Toc172906637"/>
      <w:r w:rsidRPr="00F34147">
        <w:rPr>
          <w:rFonts w:ascii="Bookman Old Style" w:hAnsi="Bookman Old Style"/>
          <w:b/>
          <w:sz w:val="24"/>
        </w:rPr>
        <w:t>Mesleki ve Teknik Eğitim Kursları (2024)</w:t>
      </w:r>
      <w:bookmarkEnd w:id="13"/>
      <w:bookmarkEnd w:id="15"/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0"/>
        <w:gridCol w:w="2164"/>
        <w:gridCol w:w="1843"/>
        <w:gridCol w:w="1842"/>
      </w:tblGrid>
      <w:tr w:rsidR="00F34147" w:rsidRPr="00F34147" w:rsidTr="003A1A7D">
        <w:trPr>
          <w:trHeight w:val="467"/>
        </w:trPr>
        <w:tc>
          <w:tcPr>
            <w:tcW w:w="3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9CCFF"/>
            <w:vAlign w:val="center"/>
            <w:hideMark/>
          </w:tcPr>
          <w:p w:rsidR="00F34147" w:rsidRPr="00F34147" w:rsidRDefault="00F34147" w:rsidP="00F34147">
            <w:pPr>
              <w:snapToGrid w:val="0"/>
              <w:jc w:val="both"/>
              <w:rPr>
                <w:b/>
                <w:bCs/>
                <w:sz w:val="24"/>
                <w:szCs w:val="24"/>
              </w:rPr>
            </w:pPr>
            <w:r w:rsidRPr="00F34147">
              <w:rPr>
                <w:b/>
                <w:bCs/>
                <w:sz w:val="24"/>
                <w:szCs w:val="24"/>
              </w:rPr>
              <w:t>Belge Çeşidi</w:t>
            </w:r>
          </w:p>
        </w:tc>
        <w:tc>
          <w:tcPr>
            <w:tcW w:w="5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9CCFF"/>
            <w:vAlign w:val="center"/>
            <w:hideMark/>
          </w:tcPr>
          <w:p w:rsidR="00F34147" w:rsidRPr="00F34147" w:rsidRDefault="00F34147" w:rsidP="00F34147">
            <w:pPr>
              <w:jc w:val="center"/>
              <w:rPr>
                <w:b/>
                <w:bCs/>
                <w:sz w:val="24"/>
                <w:szCs w:val="24"/>
              </w:rPr>
            </w:pPr>
            <w:r w:rsidRPr="00F34147">
              <w:rPr>
                <w:b/>
                <w:bCs/>
                <w:sz w:val="24"/>
                <w:szCs w:val="24"/>
              </w:rPr>
              <w:t xml:space="preserve">Kursiyer Sayısı </w:t>
            </w:r>
          </w:p>
        </w:tc>
      </w:tr>
      <w:tr w:rsidR="00F34147" w:rsidRPr="00F34147" w:rsidTr="003A1A7D">
        <w:trPr>
          <w:trHeight w:val="300"/>
        </w:trPr>
        <w:tc>
          <w:tcPr>
            <w:tcW w:w="3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34147" w:rsidRPr="00F34147" w:rsidRDefault="00F34147" w:rsidP="00F34147">
            <w:pPr>
              <w:spacing w:after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9CCFF"/>
            <w:vAlign w:val="center"/>
            <w:hideMark/>
          </w:tcPr>
          <w:p w:rsidR="00F34147" w:rsidRPr="00F34147" w:rsidRDefault="00F34147" w:rsidP="00F34147">
            <w:pPr>
              <w:jc w:val="center"/>
              <w:rPr>
                <w:b/>
                <w:bCs/>
                <w:sz w:val="24"/>
                <w:szCs w:val="24"/>
              </w:rPr>
            </w:pPr>
            <w:r w:rsidRPr="00F34147">
              <w:rPr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F34147" w:rsidRPr="00F34147" w:rsidRDefault="00F34147" w:rsidP="00F3414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F34147">
              <w:rPr>
                <w:b/>
                <w:bCs/>
                <w:sz w:val="24"/>
                <w:szCs w:val="24"/>
              </w:rPr>
              <w:t>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99CCFF"/>
            <w:vAlign w:val="center"/>
            <w:hideMark/>
          </w:tcPr>
          <w:p w:rsidR="00F34147" w:rsidRPr="00F34147" w:rsidRDefault="00F34147" w:rsidP="00F3414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F34147">
              <w:rPr>
                <w:b/>
                <w:bCs/>
                <w:sz w:val="24"/>
                <w:szCs w:val="24"/>
              </w:rPr>
              <w:t>Toplam</w:t>
            </w:r>
          </w:p>
        </w:tc>
      </w:tr>
      <w:tr w:rsidR="00F34147" w:rsidRPr="00F34147" w:rsidTr="003A1A7D">
        <w:trPr>
          <w:trHeight w:val="418"/>
        </w:trPr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:rsidR="00F34147" w:rsidRPr="00F34147" w:rsidRDefault="00F34147" w:rsidP="00F34147">
            <w:pPr>
              <w:snapToGrid w:val="0"/>
              <w:jc w:val="both"/>
              <w:rPr>
                <w:bCs/>
                <w:sz w:val="24"/>
                <w:szCs w:val="24"/>
              </w:rPr>
            </w:pPr>
            <w:r w:rsidRPr="00F34147">
              <w:rPr>
                <w:bCs/>
                <w:sz w:val="24"/>
                <w:szCs w:val="24"/>
              </w:rPr>
              <w:t xml:space="preserve"> Kalfalık Belgesi Alanlar 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hideMark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34147">
              <w:rPr>
                <w:rFonts w:ascii="Calibri" w:eastAsia="Calibri" w:hAnsi="Calibri"/>
                <w:sz w:val="24"/>
                <w:szCs w:val="24"/>
                <w:lang w:eastAsia="en-US"/>
              </w:rPr>
              <w:t>207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3F3F3"/>
            <w:hideMark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34147">
              <w:rPr>
                <w:rFonts w:ascii="Calibri" w:eastAsia="Calibri" w:hAnsi="Calibri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34147">
              <w:rPr>
                <w:rFonts w:ascii="Calibri" w:eastAsia="Calibri" w:hAnsi="Calibri"/>
                <w:sz w:val="24"/>
                <w:szCs w:val="24"/>
                <w:lang w:eastAsia="en-US"/>
              </w:rPr>
              <w:t>276</w:t>
            </w:r>
          </w:p>
        </w:tc>
      </w:tr>
      <w:tr w:rsidR="00F34147" w:rsidRPr="00F34147" w:rsidTr="003A1A7D">
        <w:trPr>
          <w:trHeight w:val="418"/>
        </w:trPr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:rsidR="00F34147" w:rsidRPr="00F34147" w:rsidRDefault="00F34147" w:rsidP="00F34147">
            <w:pPr>
              <w:snapToGrid w:val="0"/>
              <w:jc w:val="both"/>
              <w:rPr>
                <w:bCs/>
                <w:sz w:val="24"/>
                <w:szCs w:val="24"/>
              </w:rPr>
            </w:pPr>
            <w:r w:rsidRPr="00F34147">
              <w:rPr>
                <w:bCs/>
                <w:sz w:val="24"/>
                <w:szCs w:val="24"/>
              </w:rPr>
              <w:t>Ustalık Belgesi Alanlar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hideMark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34147">
              <w:rPr>
                <w:rFonts w:ascii="Calibri" w:eastAsia="Calibri" w:hAnsi="Calibri"/>
                <w:sz w:val="24"/>
                <w:szCs w:val="24"/>
                <w:lang w:eastAsia="en-US"/>
              </w:rPr>
              <w:t>195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3F3F3"/>
            <w:hideMark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34147">
              <w:rPr>
                <w:rFonts w:ascii="Calibri" w:eastAsia="Calibri" w:hAnsi="Calibri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34147">
              <w:rPr>
                <w:rFonts w:ascii="Calibri" w:eastAsia="Calibri" w:hAnsi="Calibri"/>
                <w:sz w:val="24"/>
                <w:szCs w:val="24"/>
                <w:lang w:eastAsia="en-US"/>
              </w:rPr>
              <w:t>289</w:t>
            </w:r>
          </w:p>
        </w:tc>
      </w:tr>
      <w:tr w:rsidR="00F34147" w:rsidRPr="00F34147" w:rsidTr="003A1A7D">
        <w:trPr>
          <w:trHeight w:val="418"/>
        </w:trPr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:rsidR="00F34147" w:rsidRPr="00F34147" w:rsidRDefault="00F34147" w:rsidP="00F34147">
            <w:pPr>
              <w:snapToGrid w:val="0"/>
              <w:jc w:val="both"/>
              <w:rPr>
                <w:bCs/>
                <w:sz w:val="24"/>
                <w:szCs w:val="24"/>
              </w:rPr>
            </w:pPr>
            <w:r w:rsidRPr="00F34147">
              <w:rPr>
                <w:bCs/>
                <w:sz w:val="24"/>
                <w:szCs w:val="24"/>
              </w:rPr>
              <w:t>İşyeri Açma Belgesi Alanlar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hideMark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34147">
              <w:rPr>
                <w:rFonts w:ascii="Calibri" w:eastAsia="Calibri" w:hAnsi="Calibri"/>
                <w:sz w:val="24"/>
                <w:szCs w:val="24"/>
                <w:lang w:eastAsia="en-US"/>
              </w:rPr>
              <w:t>468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3F3F3"/>
            <w:hideMark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34147">
              <w:rPr>
                <w:rFonts w:ascii="Calibri" w:eastAsia="Calibri" w:hAnsi="Calibri"/>
                <w:sz w:val="24"/>
                <w:szCs w:val="24"/>
                <w:lang w:eastAsia="en-US"/>
              </w:rPr>
              <w:t>251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34147">
              <w:rPr>
                <w:rFonts w:ascii="Calibri" w:eastAsia="Calibri" w:hAnsi="Calibri"/>
                <w:sz w:val="24"/>
                <w:szCs w:val="24"/>
                <w:lang w:eastAsia="en-US"/>
              </w:rPr>
              <w:t>719</w:t>
            </w:r>
          </w:p>
        </w:tc>
      </w:tr>
      <w:tr w:rsidR="00F34147" w:rsidRPr="00F34147" w:rsidTr="003A1A7D">
        <w:trPr>
          <w:trHeight w:val="418"/>
        </w:trPr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:rsidR="00F34147" w:rsidRPr="00F34147" w:rsidRDefault="00F34147" w:rsidP="00F34147">
            <w:pPr>
              <w:snapToGrid w:val="0"/>
              <w:jc w:val="both"/>
              <w:rPr>
                <w:bCs/>
                <w:sz w:val="24"/>
                <w:szCs w:val="24"/>
              </w:rPr>
            </w:pPr>
            <w:r w:rsidRPr="00F34147">
              <w:rPr>
                <w:bCs/>
                <w:sz w:val="24"/>
                <w:szCs w:val="24"/>
              </w:rPr>
              <w:t>Usta Öğreticilik Belgesi Alanlar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hideMark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34147">
              <w:rPr>
                <w:rFonts w:ascii="Calibri" w:eastAsia="Calibri" w:hAnsi="Calibri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3F3F3"/>
            <w:hideMark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34147">
              <w:rPr>
                <w:rFonts w:ascii="Calibri" w:eastAsia="Calibri" w:hAnsi="Calibri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34147">
              <w:rPr>
                <w:rFonts w:ascii="Calibri" w:eastAsia="Calibri" w:hAnsi="Calibri"/>
                <w:sz w:val="24"/>
                <w:szCs w:val="24"/>
                <w:lang w:eastAsia="en-US"/>
              </w:rPr>
              <w:t>86</w:t>
            </w:r>
          </w:p>
        </w:tc>
      </w:tr>
      <w:tr w:rsidR="00F34147" w:rsidRPr="00F34147" w:rsidTr="003A1A7D">
        <w:trPr>
          <w:trHeight w:val="418"/>
        </w:trPr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9CCFF"/>
            <w:vAlign w:val="center"/>
            <w:hideMark/>
          </w:tcPr>
          <w:p w:rsidR="00F34147" w:rsidRPr="00F34147" w:rsidRDefault="00F34147" w:rsidP="00F34147">
            <w:pPr>
              <w:snapToGrid w:val="0"/>
              <w:jc w:val="both"/>
              <w:rPr>
                <w:b/>
                <w:sz w:val="24"/>
                <w:szCs w:val="24"/>
              </w:rPr>
            </w:pPr>
            <w:r w:rsidRPr="00F34147">
              <w:rPr>
                <w:b/>
                <w:sz w:val="24"/>
                <w:szCs w:val="24"/>
              </w:rPr>
              <w:t>Toplam Belge Alan Sayısı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9CCFF"/>
            <w:hideMark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34147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943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9CCFF"/>
            <w:hideMark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34147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427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99CCFF"/>
            <w:hideMark/>
          </w:tcPr>
          <w:p w:rsidR="00F34147" w:rsidRPr="00F34147" w:rsidRDefault="00F34147" w:rsidP="00F34147">
            <w:pPr>
              <w:spacing w:after="160" w:line="259" w:lineRule="auto"/>
              <w:jc w:val="center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34147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1 370</w:t>
            </w:r>
          </w:p>
        </w:tc>
      </w:tr>
      <w:tr w:rsidR="00F34147" w:rsidRPr="00F34147" w:rsidTr="003A1A7D">
        <w:trPr>
          <w:trHeight w:val="418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4147" w:rsidRPr="00F34147" w:rsidRDefault="00F34147" w:rsidP="00F34147">
            <w:pPr>
              <w:snapToGrid w:val="0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F3414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NOT:Kurs</w:t>
            </w:r>
            <w:proofErr w:type="spellEnd"/>
            <w:proofErr w:type="gramEnd"/>
            <w:r w:rsidRPr="00F3414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 açılış dönemi olan 01/01/2024-31/07/2024 tarih aralığına ait verilerdir.</w:t>
            </w:r>
          </w:p>
        </w:tc>
      </w:tr>
    </w:tbl>
    <w:p w:rsidR="00F34147" w:rsidRPr="00F34147" w:rsidRDefault="00F34147" w:rsidP="00F34147">
      <w:pPr>
        <w:spacing w:after="160" w:line="259" w:lineRule="auto"/>
        <w:rPr>
          <w:b/>
          <w:sz w:val="24"/>
          <w:szCs w:val="24"/>
        </w:rPr>
      </w:pPr>
    </w:p>
    <w:p w:rsidR="008559F3" w:rsidRPr="0098004C" w:rsidRDefault="008559F3" w:rsidP="0027089D">
      <w:pPr>
        <w:ind w:right="-1"/>
        <w:jc w:val="both"/>
        <w:rPr>
          <w:sz w:val="24"/>
          <w:szCs w:val="24"/>
        </w:rPr>
      </w:pPr>
    </w:p>
    <w:p w:rsidR="00531370" w:rsidRPr="0098004C" w:rsidRDefault="00531370" w:rsidP="00531370">
      <w:pPr>
        <w:ind w:right="-1"/>
        <w:jc w:val="center"/>
        <w:rPr>
          <w:b/>
          <w:sz w:val="24"/>
          <w:szCs w:val="24"/>
        </w:rPr>
      </w:pPr>
      <w:r w:rsidRPr="0098004C">
        <w:rPr>
          <w:b/>
          <w:sz w:val="24"/>
          <w:szCs w:val="24"/>
        </w:rPr>
        <w:t xml:space="preserve">YAPILAN ÖNEMLİ ÇALIŞMALAR </w:t>
      </w:r>
    </w:p>
    <w:p w:rsidR="00531370" w:rsidRPr="0098004C" w:rsidRDefault="00531370" w:rsidP="00531370">
      <w:pPr>
        <w:ind w:right="-1"/>
        <w:jc w:val="center"/>
        <w:rPr>
          <w:b/>
          <w:sz w:val="24"/>
          <w:szCs w:val="24"/>
        </w:rPr>
      </w:pPr>
    </w:p>
    <w:p w:rsidR="00531370" w:rsidRPr="0098004C" w:rsidRDefault="00531370" w:rsidP="00531370">
      <w:pPr>
        <w:ind w:right="-1"/>
        <w:rPr>
          <w:sz w:val="24"/>
          <w:szCs w:val="24"/>
        </w:rPr>
      </w:pPr>
      <w:r w:rsidRPr="0098004C">
        <w:rPr>
          <w:sz w:val="24"/>
          <w:szCs w:val="24"/>
        </w:rPr>
        <w:t>20</w:t>
      </w:r>
      <w:r w:rsidR="00227057">
        <w:rPr>
          <w:sz w:val="24"/>
          <w:szCs w:val="24"/>
        </w:rPr>
        <w:t>2</w:t>
      </w:r>
      <w:r w:rsidR="007A6A24">
        <w:rPr>
          <w:sz w:val="24"/>
          <w:szCs w:val="24"/>
        </w:rPr>
        <w:t>4</w:t>
      </w:r>
      <w:r w:rsidRPr="0098004C">
        <w:rPr>
          <w:sz w:val="24"/>
          <w:szCs w:val="24"/>
        </w:rPr>
        <w:t xml:space="preserve"> yılında yapılan önemli çalışmalar</w:t>
      </w:r>
    </w:p>
    <w:p w:rsidR="00531370" w:rsidRPr="0098004C" w:rsidRDefault="00531370" w:rsidP="00531370">
      <w:pPr>
        <w:ind w:right="-1"/>
        <w:rPr>
          <w:sz w:val="24"/>
          <w:szCs w:val="24"/>
        </w:rPr>
      </w:pPr>
      <w:r w:rsidRPr="0098004C">
        <w:rPr>
          <w:sz w:val="24"/>
          <w:szCs w:val="24"/>
        </w:rPr>
        <w:t>2002-20</w:t>
      </w:r>
      <w:r w:rsidR="00227057">
        <w:rPr>
          <w:sz w:val="24"/>
          <w:szCs w:val="24"/>
        </w:rPr>
        <w:t>2</w:t>
      </w:r>
      <w:r w:rsidR="007A6A24">
        <w:rPr>
          <w:sz w:val="24"/>
          <w:szCs w:val="24"/>
        </w:rPr>
        <w:t>4</w:t>
      </w:r>
      <w:r w:rsidRPr="0098004C">
        <w:rPr>
          <w:sz w:val="24"/>
          <w:szCs w:val="24"/>
        </w:rPr>
        <w:t xml:space="preserve"> yıllarında yapılan önemli projeler</w:t>
      </w:r>
    </w:p>
    <w:p w:rsidR="00531370" w:rsidRPr="0098004C" w:rsidRDefault="00531370" w:rsidP="00531370">
      <w:pPr>
        <w:ind w:right="-1"/>
        <w:rPr>
          <w:sz w:val="24"/>
          <w:szCs w:val="24"/>
        </w:rPr>
      </w:pPr>
      <w:r w:rsidRPr="0098004C">
        <w:rPr>
          <w:sz w:val="24"/>
          <w:szCs w:val="24"/>
        </w:rPr>
        <w:t>Yatırım programında yer</w:t>
      </w:r>
      <w:r w:rsidR="007A6A24">
        <w:rPr>
          <w:sz w:val="24"/>
          <w:szCs w:val="24"/>
        </w:rPr>
        <w:t xml:space="preserve"> </w:t>
      </w:r>
      <w:r w:rsidRPr="0098004C">
        <w:rPr>
          <w:sz w:val="24"/>
          <w:szCs w:val="24"/>
        </w:rPr>
        <w:t>alan önemli projeler (devam eden, başlanacak projeler)</w:t>
      </w:r>
    </w:p>
    <w:p w:rsidR="00531370" w:rsidRPr="0098004C" w:rsidRDefault="00531370" w:rsidP="00531370">
      <w:pPr>
        <w:ind w:right="-1"/>
        <w:rPr>
          <w:sz w:val="24"/>
          <w:szCs w:val="24"/>
        </w:rPr>
      </w:pPr>
    </w:p>
    <w:p w:rsidR="00531370" w:rsidRPr="0098004C" w:rsidRDefault="00531370" w:rsidP="00531370">
      <w:pPr>
        <w:ind w:right="-1"/>
        <w:jc w:val="center"/>
        <w:rPr>
          <w:b/>
          <w:sz w:val="24"/>
          <w:szCs w:val="24"/>
        </w:rPr>
      </w:pPr>
      <w:r w:rsidRPr="0098004C">
        <w:rPr>
          <w:b/>
          <w:sz w:val="24"/>
          <w:szCs w:val="24"/>
        </w:rPr>
        <w:t>İLİMİZİN BAŞLICA SORUN VE BEKLENTİLERİ</w:t>
      </w:r>
    </w:p>
    <w:p w:rsidR="00531370" w:rsidRPr="0098004C" w:rsidRDefault="00531370" w:rsidP="00531370">
      <w:pPr>
        <w:ind w:right="-1"/>
        <w:rPr>
          <w:sz w:val="24"/>
          <w:szCs w:val="24"/>
        </w:rPr>
      </w:pPr>
      <w:r w:rsidRPr="0098004C">
        <w:rPr>
          <w:sz w:val="24"/>
          <w:szCs w:val="24"/>
        </w:rPr>
        <w:t xml:space="preserve">İlimizin </w:t>
      </w:r>
      <w:r w:rsidR="0098004C" w:rsidRPr="0098004C">
        <w:rPr>
          <w:sz w:val="24"/>
          <w:szCs w:val="24"/>
        </w:rPr>
        <w:t>faaliyet</w:t>
      </w:r>
      <w:r w:rsidRPr="0098004C">
        <w:rPr>
          <w:sz w:val="24"/>
          <w:szCs w:val="24"/>
        </w:rPr>
        <w:t xml:space="preserve"> alanınız ile ilgili başlıca sorun ve beklentileri ve çözüm önerileri</w:t>
      </w:r>
    </w:p>
    <w:p w:rsidR="00531370" w:rsidRPr="0098004C" w:rsidRDefault="00531370" w:rsidP="00531370">
      <w:pPr>
        <w:rPr>
          <w:sz w:val="24"/>
          <w:szCs w:val="24"/>
        </w:rPr>
      </w:pPr>
    </w:p>
    <w:p w:rsidR="00531370" w:rsidRPr="0098004C" w:rsidRDefault="00531370" w:rsidP="00531370">
      <w:pPr>
        <w:rPr>
          <w:sz w:val="24"/>
          <w:szCs w:val="24"/>
        </w:rPr>
      </w:pPr>
      <w:r w:rsidRPr="0098004C">
        <w:rPr>
          <w:sz w:val="24"/>
          <w:szCs w:val="24"/>
        </w:rPr>
        <w:t>Not: Bilgilerin güncellenmesi gerekmektedir.</w:t>
      </w:r>
    </w:p>
    <w:p w:rsidR="005B699A" w:rsidRPr="0098004C" w:rsidRDefault="005B699A" w:rsidP="00531370">
      <w:pPr>
        <w:rPr>
          <w:sz w:val="24"/>
          <w:szCs w:val="24"/>
        </w:rPr>
      </w:pPr>
    </w:p>
    <w:sectPr w:rsidR="005B699A" w:rsidRPr="009800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A2"/>
    <w:family w:val="roman"/>
    <w:pitch w:val="default"/>
    <w:sig w:usb0="E0000AFF" w:usb1="500078FF" w:usb2="00000021" w:usb3="00000000" w:csb0="000001B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A"/>
    <w:multiLevelType w:val="multilevel"/>
    <w:tmpl w:val="0000000A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B"/>
    <w:multiLevelType w:val="multilevel"/>
    <w:tmpl w:val="0000000B"/>
    <w:lvl w:ilvl="0">
      <w:start w:val="1"/>
      <w:numFmt w:val="none"/>
      <w:pStyle w:val="Bal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Bal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Bal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Bal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Bal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Bal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Bal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Bal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Bal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C"/>
    <w:multiLevelType w:val="singleLevel"/>
    <w:tmpl w:val="0000000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D"/>
    <w:multiLevelType w:val="singleLevel"/>
    <w:tmpl w:val="0000000D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EF7AC2"/>
    <w:multiLevelType w:val="hybridMultilevel"/>
    <w:tmpl w:val="65B2EE10"/>
    <w:lvl w:ilvl="0" w:tplc="6E62139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54E68D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DA2116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2AA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62881B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58D0D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22B66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13271B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EC41CA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B58E2"/>
    <w:multiLevelType w:val="hybridMultilevel"/>
    <w:tmpl w:val="8D00D58C"/>
    <w:lvl w:ilvl="0" w:tplc="7FF8DB96">
      <w:start w:val="2021"/>
      <w:numFmt w:val="decimal"/>
      <w:lvlText w:val="%1"/>
      <w:lvlJc w:val="left"/>
      <w:pPr>
        <w:ind w:left="1320" w:hanging="6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</w:num>
  <w:num w:numId="5">
    <w:abstractNumId w:val="2"/>
    <w:lvlOverride w:ilvl="0">
      <w:startOverride w:val="1"/>
    </w:lvlOverride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0A24"/>
    <w:rsid w:val="000230DC"/>
    <w:rsid w:val="00227057"/>
    <w:rsid w:val="00254A15"/>
    <w:rsid w:val="0027089D"/>
    <w:rsid w:val="00451C64"/>
    <w:rsid w:val="005276FE"/>
    <w:rsid w:val="00531370"/>
    <w:rsid w:val="005B699A"/>
    <w:rsid w:val="0064180A"/>
    <w:rsid w:val="00697262"/>
    <w:rsid w:val="006D0BC1"/>
    <w:rsid w:val="006F0C8C"/>
    <w:rsid w:val="00780A24"/>
    <w:rsid w:val="007A6A24"/>
    <w:rsid w:val="007B1461"/>
    <w:rsid w:val="007F4523"/>
    <w:rsid w:val="00810EE9"/>
    <w:rsid w:val="008559F3"/>
    <w:rsid w:val="008C3461"/>
    <w:rsid w:val="009607C6"/>
    <w:rsid w:val="0098004C"/>
    <w:rsid w:val="00980C8C"/>
    <w:rsid w:val="009945CC"/>
    <w:rsid w:val="00A11C1B"/>
    <w:rsid w:val="00AB6198"/>
    <w:rsid w:val="00B970DC"/>
    <w:rsid w:val="00BC7336"/>
    <w:rsid w:val="00C0405A"/>
    <w:rsid w:val="00CC0B4A"/>
    <w:rsid w:val="00D913CC"/>
    <w:rsid w:val="00F34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E522F"/>
  <w15:docId w15:val="{0E02948C-E99B-4A10-AA02-4C9E33B82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7089D"/>
    <w:pPr>
      <w:spacing w:after="6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Balk1">
    <w:name w:val="heading 1"/>
    <w:basedOn w:val="Normal"/>
    <w:next w:val="Normal"/>
    <w:link w:val="Balk1Char"/>
    <w:qFormat/>
    <w:rsid w:val="009945CC"/>
    <w:pPr>
      <w:keepNext/>
      <w:numPr>
        <w:numId w:val="1"/>
      </w:numPr>
      <w:tabs>
        <w:tab w:val="left" w:pos="0"/>
      </w:tabs>
      <w:spacing w:before="240"/>
      <w:jc w:val="center"/>
      <w:outlineLvl w:val="0"/>
    </w:pPr>
    <w:rPr>
      <w:rFonts w:ascii="Arial" w:hAnsi="Arial"/>
      <w:b/>
      <w:kern w:val="2"/>
      <w:sz w:val="28"/>
    </w:rPr>
  </w:style>
  <w:style w:type="paragraph" w:styleId="Balk2">
    <w:name w:val="heading 2"/>
    <w:basedOn w:val="Normal"/>
    <w:next w:val="Normal"/>
    <w:link w:val="Balk2Char"/>
    <w:unhideWhenUsed/>
    <w:qFormat/>
    <w:rsid w:val="009945CC"/>
    <w:pPr>
      <w:keepNext/>
      <w:numPr>
        <w:ilvl w:val="1"/>
        <w:numId w:val="1"/>
      </w:numPr>
      <w:tabs>
        <w:tab w:val="left" w:pos="0"/>
      </w:tabs>
      <w:spacing w:before="120" w:after="120"/>
      <w:jc w:val="center"/>
      <w:outlineLvl w:val="1"/>
    </w:pPr>
    <w:rPr>
      <w:rFonts w:ascii="Bookman Old Style" w:hAnsi="Bookman Old Style"/>
      <w:b/>
      <w:sz w:val="24"/>
    </w:rPr>
  </w:style>
  <w:style w:type="paragraph" w:styleId="Balk3">
    <w:name w:val="heading 3"/>
    <w:basedOn w:val="Normal"/>
    <w:next w:val="Normal"/>
    <w:link w:val="Balk3Char"/>
    <w:unhideWhenUsed/>
    <w:qFormat/>
    <w:rsid w:val="009945CC"/>
    <w:pPr>
      <w:keepNext/>
      <w:numPr>
        <w:ilvl w:val="2"/>
        <w:numId w:val="1"/>
      </w:numPr>
      <w:tabs>
        <w:tab w:val="left" w:pos="0"/>
      </w:tabs>
      <w:spacing w:before="120" w:after="120"/>
      <w:outlineLvl w:val="2"/>
    </w:pPr>
    <w:rPr>
      <w:rFonts w:ascii="Bookman Old Style" w:hAnsi="Bookman Old Style"/>
      <w:b/>
      <w:sz w:val="24"/>
    </w:rPr>
  </w:style>
  <w:style w:type="paragraph" w:styleId="Balk4">
    <w:name w:val="heading 4"/>
    <w:basedOn w:val="Normal"/>
    <w:next w:val="Normal"/>
    <w:link w:val="Balk4Char"/>
    <w:unhideWhenUsed/>
    <w:qFormat/>
    <w:rsid w:val="009945CC"/>
    <w:pPr>
      <w:keepNext/>
      <w:numPr>
        <w:ilvl w:val="3"/>
        <w:numId w:val="1"/>
      </w:numPr>
      <w:tabs>
        <w:tab w:val="left" w:pos="0"/>
      </w:tabs>
      <w:spacing w:before="240"/>
      <w:outlineLvl w:val="3"/>
    </w:pPr>
    <w:rPr>
      <w:rFonts w:ascii="Bookman Old Style" w:hAnsi="Bookman Old Style"/>
      <w:b/>
      <w:sz w:val="24"/>
    </w:rPr>
  </w:style>
  <w:style w:type="paragraph" w:styleId="Balk5">
    <w:name w:val="heading 5"/>
    <w:basedOn w:val="Normal"/>
    <w:next w:val="Normal"/>
    <w:link w:val="Balk5Char"/>
    <w:unhideWhenUsed/>
    <w:qFormat/>
    <w:rsid w:val="009945CC"/>
    <w:pPr>
      <w:numPr>
        <w:ilvl w:val="4"/>
        <w:numId w:val="1"/>
      </w:numPr>
      <w:tabs>
        <w:tab w:val="left" w:pos="0"/>
      </w:tabs>
      <w:spacing w:before="240"/>
      <w:outlineLvl w:val="4"/>
    </w:pPr>
    <w:rPr>
      <w:rFonts w:ascii="Arial" w:hAnsi="Arial"/>
      <w:sz w:val="22"/>
    </w:rPr>
  </w:style>
  <w:style w:type="paragraph" w:styleId="Balk6">
    <w:name w:val="heading 6"/>
    <w:basedOn w:val="Normal"/>
    <w:next w:val="Normal"/>
    <w:link w:val="Balk6Char"/>
    <w:unhideWhenUsed/>
    <w:qFormat/>
    <w:rsid w:val="009945CC"/>
    <w:pPr>
      <w:numPr>
        <w:ilvl w:val="5"/>
        <w:numId w:val="1"/>
      </w:numPr>
      <w:tabs>
        <w:tab w:val="left" w:pos="0"/>
      </w:tabs>
      <w:spacing w:before="240"/>
      <w:outlineLvl w:val="5"/>
    </w:pPr>
    <w:rPr>
      <w:i/>
      <w:sz w:val="22"/>
    </w:rPr>
  </w:style>
  <w:style w:type="paragraph" w:styleId="Balk7">
    <w:name w:val="heading 7"/>
    <w:basedOn w:val="Normal"/>
    <w:next w:val="Normal"/>
    <w:link w:val="Balk7Char"/>
    <w:unhideWhenUsed/>
    <w:qFormat/>
    <w:rsid w:val="009945CC"/>
    <w:pPr>
      <w:numPr>
        <w:ilvl w:val="6"/>
        <w:numId w:val="1"/>
      </w:numPr>
      <w:tabs>
        <w:tab w:val="left" w:pos="0"/>
      </w:tabs>
      <w:spacing w:before="240"/>
      <w:outlineLvl w:val="6"/>
    </w:pPr>
    <w:rPr>
      <w:rFonts w:ascii="Arial" w:hAnsi="Arial"/>
    </w:rPr>
  </w:style>
  <w:style w:type="paragraph" w:styleId="Balk8">
    <w:name w:val="heading 8"/>
    <w:basedOn w:val="Normal"/>
    <w:next w:val="Normal"/>
    <w:link w:val="Balk8Char"/>
    <w:semiHidden/>
    <w:unhideWhenUsed/>
    <w:qFormat/>
    <w:rsid w:val="009945CC"/>
    <w:pPr>
      <w:numPr>
        <w:ilvl w:val="7"/>
        <w:numId w:val="1"/>
      </w:numPr>
      <w:tabs>
        <w:tab w:val="left" w:pos="0"/>
      </w:tabs>
      <w:spacing w:before="240"/>
      <w:outlineLvl w:val="7"/>
    </w:pPr>
    <w:rPr>
      <w:rFonts w:ascii="Arial" w:hAnsi="Arial"/>
      <w:i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9945CC"/>
    <w:pPr>
      <w:numPr>
        <w:ilvl w:val="8"/>
        <w:numId w:val="1"/>
      </w:numPr>
      <w:tabs>
        <w:tab w:val="left" w:pos="0"/>
      </w:tabs>
      <w:spacing w:before="240"/>
      <w:outlineLvl w:val="8"/>
    </w:pPr>
    <w:rPr>
      <w:rFonts w:ascii="Arial" w:hAnsi="Arial"/>
      <w:b/>
      <w:i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rsid w:val="0027089D"/>
    <w:rPr>
      <w:color w:val="0000FF"/>
    </w:rPr>
  </w:style>
  <w:style w:type="paragraph" w:styleId="GvdeMetni">
    <w:name w:val="Body Text"/>
    <w:basedOn w:val="Normal"/>
    <w:link w:val="GvdeMetniChar"/>
    <w:rsid w:val="0027089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27089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Balk1Char">
    <w:name w:val="Başlık 1 Char"/>
    <w:basedOn w:val="VarsaylanParagrafYazTipi"/>
    <w:link w:val="Balk1"/>
    <w:rsid w:val="009945CC"/>
    <w:rPr>
      <w:rFonts w:ascii="Arial" w:eastAsia="Times New Roman" w:hAnsi="Arial" w:cs="Times New Roman"/>
      <w:b/>
      <w:kern w:val="2"/>
      <w:sz w:val="28"/>
      <w:szCs w:val="20"/>
      <w:lang w:eastAsia="ar-SA"/>
    </w:rPr>
  </w:style>
  <w:style w:type="character" w:customStyle="1" w:styleId="Balk2Char">
    <w:name w:val="Başlık 2 Char"/>
    <w:basedOn w:val="VarsaylanParagrafYazTipi"/>
    <w:link w:val="Balk2"/>
    <w:rsid w:val="009945CC"/>
    <w:rPr>
      <w:rFonts w:ascii="Bookman Old Style" w:eastAsia="Times New Roman" w:hAnsi="Bookman Old Style" w:cs="Times New Roman"/>
      <w:b/>
      <w:sz w:val="24"/>
      <w:szCs w:val="20"/>
      <w:lang w:eastAsia="ar-SA"/>
    </w:rPr>
  </w:style>
  <w:style w:type="character" w:customStyle="1" w:styleId="Balk3Char">
    <w:name w:val="Başlık 3 Char"/>
    <w:basedOn w:val="VarsaylanParagrafYazTipi"/>
    <w:link w:val="Balk3"/>
    <w:rsid w:val="009945CC"/>
    <w:rPr>
      <w:rFonts w:ascii="Bookman Old Style" w:eastAsia="Times New Roman" w:hAnsi="Bookman Old Style" w:cs="Times New Roman"/>
      <w:b/>
      <w:sz w:val="24"/>
      <w:szCs w:val="20"/>
      <w:lang w:eastAsia="ar-SA"/>
    </w:rPr>
  </w:style>
  <w:style w:type="character" w:customStyle="1" w:styleId="Balk4Char">
    <w:name w:val="Başlık 4 Char"/>
    <w:basedOn w:val="VarsaylanParagrafYazTipi"/>
    <w:link w:val="Balk4"/>
    <w:rsid w:val="009945CC"/>
    <w:rPr>
      <w:rFonts w:ascii="Bookman Old Style" w:eastAsia="Times New Roman" w:hAnsi="Bookman Old Style" w:cs="Times New Roman"/>
      <w:b/>
      <w:sz w:val="24"/>
      <w:szCs w:val="20"/>
      <w:lang w:eastAsia="ar-SA"/>
    </w:rPr>
  </w:style>
  <w:style w:type="character" w:customStyle="1" w:styleId="Balk5Char">
    <w:name w:val="Başlık 5 Char"/>
    <w:basedOn w:val="VarsaylanParagrafYazTipi"/>
    <w:link w:val="Balk5"/>
    <w:rsid w:val="009945CC"/>
    <w:rPr>
      <w:rFonts w:ascii="Arial" w:eastAsia="Times New Roman" w:hAnsi="Arial" w:cs="Times New Roman"/>
      <w:szCs w:val="20"/>
      <w:lang w:eastAsia="ar-SA"/>
    </w:rPr>
  </w:style>
  <w:style w:type="character" w:customStyle="1" w:styleId="Balk6Char">
    <w:name w:val="Başlık 6 Char"/>
    <w:basedOn w:val="VarsaylanParagrafYazTipi"/>
    <w:link w:val="Balk6"/>
    <w:rsid w:val="009945CC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Balk7Char">
    <w:name w:val="Başlık 7 Char"/>
    <w:basedOn w:val="VarsaylanParagrafYazTipi"/>
    <w:link w:val="Balk7"/>
    <w:rsid w:val="009945CC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Balk8Char">
    <w:name w:val="Başlık 8 Char"/>
    <w:basedOn w:val="VarsaylanParagrafYazTipi"/>
    <w:link w:val="Balk8"/>
    <w:semiHidden/>
    <w:rsid w:val="009945CC"/>
    <w:rPr>
      <w:rFonts w:ascii="Arial" w:eastAsia="Times New Roman" w:hAnsi="Arial" w:cs="Times New Roman"/>
      <w:i/>
      <w:sz w:val="20"/>
      <w:szCs w:val="20"/>
      <w:lang w:eastAsia="ar-SA"/>
    </w:rPr>
  </w:style>
  <w:style w:type="character" w:customStyle="1" w:styleId="Balk9Char">
    <w:name w:val="Başlık 9 Char"/>
    <w:basedOn w:val="VarsaylanParagrafYazTipi"/>
    <w:link w:val="Balk9"/>
    <w:semiHidden/>
    <w:rsid w:val="009945CC"/>
    <w:rPr>
      <w:rFonts w:ascii="Arial" w:eastAsia="Times New Roman" w:hAnsi="Arial" w:cs="Times New Roman"/>
      <w:b/>
      <w:i/>
      <w:sz w:val="18"/>
      <w:szCs w:val="20"/>
      <w:lang w:eastAsia="ar-SA"/>
    </w:rPr>
  </w:style>
  <w:style w:type="numbering" w:customStyle="1" w:styleId="ListeYok1">
    <w:name w:val="Liste Yok1"/>
    <w:next w:val="ListeYok"/>
    <w:uiPriority w:val="99"/>
    <w:semiHidden/>
    <w:unhideWhenUsed/>
    <w:rsid w:val="00227057"/>
  </w:style>
  <w:style w:type="character" w:styleId="zlenenKpr">
    <w:name w:val="FollowedHyperlink"/>
    <w:semiHidden/>
    <w:unhideWhenUsed/>
    <w:rsid w:val="00227057"/>
    <w:rPr>
      <w:color w:val="800080"/>
    </w:rPr>
  </w:style>
  <w:style w:type="paragraph" w:customStyle="1" w:styleId="msonormal0">
    <w:name w:val="msonormal"/>
    <w:basedOn w:val="Normal"/>
    <w:rsid w:val="00227057"/>
    <w:pPr>
      <w:spacing w:before="100" w:after="100"/>
    </w:pPr>
    <w:rPr>
      <w:szCs w:val="24"/>
    </w:rPr>
  </w:style>
  <w:style w:type="paragraph" w:styleId="NormalWeb">
    <w:name w:val="Normal (Web)"/>
    <w:basedOn w:val="Normal"/>
    <w:uiPriority w:val="99"/>
    <w:semiHidden/>
    <w:unhideWhenUsed/>
    <w:rsid w:val="00227057"/>
    <w:pPr>
      <w:spacing w:before="100" w:after="100"/>
    </w:pPr>
    <w:rPr>
      <w:szCs w:val="24"/>
    </w:rPr>
  </w:style>
  <w:style w:type="paragraph" w:customStyle="1" w:styleId="msoindex1">
    <w:name w:val="msoindex1"/>
    <w:basedOn w:val="Normal"/>
    <w:next w:val="Normal"/>
    <w:rsid w:val="00227057"/>
    <w:pPr>
      <w:ind w:left="200" w:hanging="200"/>
    </w:pPr>
  </w:style>
  <w:style w:type="paragraph" w:customStyle="1" w:styleId="msoindex2">
    <w:name w:val="msoindex2"/>
    <w:basedOn w:val="Normal"/>
    <w:next w:val="Normal"/>
    <w:rsid w:val="00227057"/>
    <w:pPr>
      <w:ind w:left="400" w:hanging="200"/>
    </w:pPr>
  </w:style>
  <w:style w:type="paragraph" w:customStyle="1" w:styleId="msoindex3">
    <w:name w:val="msoindex3"/>
    <w:basedOn w:val="Normal"/>
    <w:next w:val="Normal"/>
    <w:rsid w:val="00227057"/>
    <w:pPr>
      <w:ind w:left="600" w:hanging="200"/>
    </w:pPr>
  </w:style>
  <w:style w:type="paragraph" w:styleId="T1">
    <w:name w:val="toc 1"/>
    <w:basedOn w:val="Normal"/>
    <w:next w:val="Normal"/>
    <w:autoRedefine/>
    <w:uiPriority w:val="39"/>
    <w:unhideWhenUsed/>
    <w:rsid w:val="00227057"/>
    <w:pPr>
      <w:tabs>
        <w:tab w:val="right" w:leader="dot" w:pos="9174"/>
      </w:tabs>
      <w:spacing w:before="360" w:after="0" w:line="259" w:lineRule="auto"/>
    </w:pPr>
    <w:rPr>
      <w:rFonts w:eastAsiaTheme="minorHAnsi" w:cstheme="minorBidi"/>
      <w:bCs/>
      <w:caps/>
      <w:noProof/>
      <w:sz w:val="24"/>
      <w:szCs w:val="24"/>
      <w:lang w:eastAsia="en-US"/>
    </w:rPr>
  </w:style>
  <w:style w:type="paragraph" w:styleId="T2">
    <w:name w:val="toc 2"/>
    <w:basedOn w:val="Normal"/>
    <w:next w:val="Normal"/>
    <w:autoRedefine/>
    <w:uiPriority w:val="39"/>
    <w:unhideWhenUsed/>
    <w:rsid w:val="00227057"/>
    <w:pPr>
      <w:tabs>
        <w:tab w:val="right" w:leader="dot" w:pos="9174"/>
      </w:tabs>
      <w:spacing w:before="240" w:after="0" w:line="259" w:lineRule="auto"/>
    </w:pPr>
    <w:rPr>
      <w:rFonts w:asciiTheme="minorHAnsi" w:eastAsia="Arial" w:hAnsiTheme="minorHAnsi" w:cstheme="minorBidi"/>
      <w:bCs/>
      <w:noProof/>
      <w:lang w:eastAsia="en-US"/>
    </w:rPr>
  </w:style>
  <w:style w:type="paragraph" w:styleId="T3">
    <w:name w:val="toc 3"/>
    <w:basedOn w:val="Normal"/>
    <w:next w:val="Normal"/>
    <w:autoRedefine/>
    <w:uiPriority w:val="39"/>
    <w:unhideWhenUsed/>
    <w:rsid w:val="00227057"/>
    <w:pPr>
      <w:spacing w:after="0" w:line="259" w:lineRule="auto"/>
      <w:ind w:left="220"/>
    </w:pPr>
    <w:rPr>
      <w:rFonts w:asciiTheme="minorHAnsi" w:eastAsiaTheme="minorHAnsi" w:hAnsiTheme="minorHAnsi" w:cstheme="minorBidi"/>
      <w:lang w:eastAsia="en-US"/>
    </w:rPr>
  </w:style>
  <w:style w:type="paragraph" w:styleId="T4">
    <w:name w:val="toc 4"/>
    <w:basedOn w:val="Normal"/>
    <w:next w:val="Normal"/>
    <w:autoRedefine/>
    <w:uiPriority w:val="39"/>
    <w:unhideWhenUsed/>
    <w:rsid w:val="00227057"/>
    <w:pPr>
      <w:spacing w:after="0" w:line="259" w:lineRule="auto"/>
      <w:ind w:left="440"/>
    </w:pPr>
    <w:rPr>
      <w:rFonts w:asciiTheme="minorHAnsi" w:eastAsiaTheme="minorHAnsi" w:hAnsiTheme="minorHAnsi" w:cstheme="minorBidi"/>
      <w:lang w:eastAsia="en-US"/>
    </w:rPr>
  </w:style>
  <w:style w:type="paragraph" w:styleId="T5">
    <w:name w:val="toc 5"/>
    <w:basedOn w:val="Normal"/>
    <w:next w:val="Normal"/>
    <w:autoRedefine/>
    <w:uiPriority w:val="39"/>
    <w:unhideWhenUsed/>
    <w:rsid w:val="00227057"/>
    <w:pPr>
      <w:spacing w:after="0" w:line="259" w:lineRule="auto"/>
      <w:ind w:left="660"/>
    </w:pPr>
    <w:rPr>
      <w:rFonts w:asciiTheme="minorHAnsi" w:eastAsiaTheme="minorHAnsi" w:hAnsiTheme="minorHAnsi" w:cstheme="minorBidi"/>
      <w:lang w:eastAsia="en-US"/>
    </w:rPr>
  </w:style>
  <w:style w:type="paragraph" w:styleId="T6">
    <w:name w:val="toc 6"/>
    <w:basedOn w:val="Normal"/>
    <w:next w:val="Normal"/>
    <w:autoRedefine/>
    <w:uiPriority w:val="39"/>
    <w:unhideWhenUsed/>
    <w:rsid w:val="00227057"/>
    <w:pPr>
      <w:spacing w:after="0" w:line="259" w:lineRule="auto"/>
      <w:ind w:left="880"/>
    </w:pPr>
    <w:rPr>
      <w:rFonts w:asciiTheme="minorHAnsi" w:eastAsiaTheme="minorHAnsi" w:hAnsiTheme="minorHAnsi" w:cstheme="minorBidi"/>
      <w:lang w:eastAsia="en-US"/>
    </w:rPr>
  </w:style>
  <w:style w:type="paragraph" w:styleId="T7">
    <w:name w:val="toc 7"/>
    <w:basedOn w:val="Normal"/>
    <w:next w:val="Normal"/>
    <w:autoRedefine/>
    <w:uiPriority w:val="39"/>
    <w:unhideWhenUsed/>
    <w:rsid w:val="00227057"/>
    <w:pPr>
      <w:spacing w:after="0" w:line="259" w:lineRule="auto"/>
      <w:ind w:left="1100"/>
    </w:pPr>
    <w:rPr>
      <w:rFonts w:asciiTheme="minorHAnsi" w:eastAsiaTheme="minorHAnsi" w:hAnsiTheme="minorHAnsi" w:cstheme="minorBidi"/>
      <w:lang w:eastAsia="en-US"/>
    </w:rPr>
  </w:style>
  <w:style w:type="paragraph" w:styleId="T8">
    <w:name w:val="toc 8"/>
    <w:basedOn w:val="Normal"/>
    <w:next w:val="Normal"/>
    <w:autoRedefine/>
    <w:uiPriority w:val="39"/>
    <w:unhideWhenUsed/>
    <w:rsid w:val="00227057"/>
    <w:pPr>
      <w:spacing w:after="0" w:line="259" w:lineRule="auto"/>
      <w:ind w:left="1320"/>
    </w:pPr>
    <w:rPr>
      <w:rFonts w:asciiTheme="minorHAnsi" w:eastAsiaTheme="minorHAnsi" w:hAnsiTheme="minorHAnsi" w:cstheme="minorBidi"/>
      <w:lang w:eastAsia="en-US"/>
    </w:rPr>
  </w:style>
  <w:style w:type="paragraph" w:styleId="T9">
    <w:name w:val="toc 9"/>
    <w:basedOn w:val="Normal"/>
    <w:next w:val="Normal"/>
    <w:autoRedefine/>
    <w:uiPriority w:val="39"/>
    <w:unhideWhenUsed/>
    <w:rsid w:val="00227057"/>
    <w:pPr>
      <w:spacing w:after="0" w:line="259" w:lineRule="auto"/>
      <w:ind w:left="1540"/>
    </w:pPr>
    <w:rPr>
      <w:rFonts w:asciiTheme="minorHAnsi" w:eastAsiaTheme="minorHAnsi" w:hAnsiTheme="minorHAnsi" w:cstheme="minorBidi"/>
      <w:lang w:eastAsia="en-US"/>
    </w:rPr>
  </w:style>
  <w:style w:type="paragraph" w:styleId="DipnotMetni">
    <w:name w:val="footnote text"/>
    <w:basedOn w:val="Normal"/>
    <w:link w:val="DipnotMetniChar"/>
    <w:semiHidden/>
    <w:unhideWhenUsed/>
    <w:rsid w:val="00227057"/>
  </w:style>
  <w:style w:type="character" w:customStyle="1" w:styleId="DipnotMetniChar">
    <w:name w:val="Dipnot Metni Char"/>
    <w:basedOn w:val="VarsaylanParagrafYazTipi"/>
    <w:link w:val="DipnotMetni"/>
    <w:semiHidden/>
    <w:rsid w:val="0022705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Bilgi">
    <w:name w:val="header"/>
    <w:basedOn w:val="Normal"/>
    <w:link w:val="stBilgiChar"/>
    <w:unhideWhenUsed/>
    <w:rsid w:val="0022705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22705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ltBilgi">
    <w:name w:val="footer"/>
    <w:basedOn w:val="Normal"/>
    <w:link w:val="AltBilgiChar"/>
    <w:uiPriority w:val="99"/>
    <w:unhideWhenUsed/>
    <w:rsid w:val="0022705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22705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Dizin1">
    <w:name w:val="index 1"/>
    <w:basedOn w:val="Normal"/>
    <w:next w:val="Normal"/>
    <w:autoRedefine/>
    <w:semiHidden/>
    <w:unhideWhenUsed/>
    <w:rsid w:val="00227057"/>
    <w:pPr>
      <w:spacing w:after="0"/>
      <w:ind w:left="200" w:hanging="200"/>
    </w:pPr>
  </w:style>
  <w:style w:type="paragraph" w:customStyle="1" w:styleId="msoindexheading">
    <w:name w:val="msoindexheading"/>
    <w:basedOn w:val="Normal"/>
    <w:next w:val="Dizin1"/>
    <w:rsid w:val="00227057"/>
    <w:pPr>
      <w:spacing w:before="120" w:after="120"/>
    </w:pPr>
    <w:rPr>
      <w:b/>
      <w:i/>
    </w:rPr>
  </w:style>
  <w:style w:type="paragraph" w:styleId="Liste">
    <w:name w:val="List"/>
    <w:basedOn w:val="Normal"/>
    <w:semiHidden/>
    <w:unhideWhenUsed/>
    <w:rsid w:val="00227057"/>
    <w:pPr>
      <w:ind w:left="283" w:hanging="283"/>
    </w:pPr>
  </w:style>
  <w:style w:type="paragraph" w:styleId="Altyaz">
    <w:name w:val="Subtitle"/>
    <w:basedOn w:val="Balk"/>
    <w:next w:val="GvdeMetni"/>
    <w:link w:val="AltyazChar"/>
    <w:qFormat/>
    <w:rsid w:val="00227057"/>
    <w:pPr>
      <w:jc w:val="center"/>
    </w:pPr>
    <w:rPr>
      <w:sz w:val="28"/>
      <w:szCs w:val="28"/>
    </w:rPr>
  </w:style>
  <w:style w:type="character" w:customStyle="1" w:styleId="AltyazChar">
    <w:name w:val="Altyazı Char"/>
    <w:basedOn w:val="VarsaylanParagrafYazTipi"/>
    <w:link w:val="Altyaz"/>
    <w:rsid w:val="00227057"/>
    <w:rPr>
      <w:rFonts w:ascii="Times New Roman" w:eastAsia="Times New Roman" w:hAnsi="Times New Roman" w:cs="Mangal"/>
      <w:i/>
      <w:iCs/>
      <w:sz w:val="28"/>
      <w:szCs w:val="28"/>
      <w:lang w:eastAsia="ar-SA"/>
    </w:rPr>
  </w:style>
  <w:style w:type="paragraph" w:styleId="KonuBal">
    <w:name w:val="Title"/>
    <w:basedOn w:val="Normal"/>
    <w:next w:val="Altyaz"/>
    <w:link w:val="KonuBalChar"/>
    <w:qFormat/>
    <w:rsid w:val="00227057"/>
    <w:pPr>
      <w:spacing w:before="240"/>
      <w:jc w:val="center"/>
    </w:pPr>
    <w:rPr>
      <w:rFonts w:ascii="Arial" w:hAnsi="Arial"/>
      <w:b/>
      <w:kern w:val="2"/>
      <w:sz w:val="32"/>
    </w:rPr>
  </w:style>
  <w:style w:type="character" w:customStyle="1" w:styleId="KonuBalChar">
    <w:name w:val="Konu Başlığı Char"/>
    <w:basedOn w:val="VarsaylanParagrafYazTipi"/>
    <w:link w:val="KonuBal"/>
    <w:rsid w:val="00227057"/>
    <w:rPr>
      <w:rFonts w:ascii="Arial" w:eastAsia="Times New Roman" w:hAnsi="Arial" w:cs="Times New Roman"/>
      <w:b/>
      <w:kern w:val="2"/>
      <w:sz w:val="32"/>
      <w:szCs w:val="20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locked/>
    <w:rsid w:val="00227057"/>
    <w:rPr>
      <w:lang w:eastAsia="ar-SA"/>
    </w:rPr>
  </w:style>
  <w:style w:type="paragraph" w:customStyle="1" w:styleId="msobodytextindent">
    <w:name w:val="msobodytextindent"/>
    <w:basedOn w:val="Normal"/>
    <w:rsid w:val="00227057"/>
    <w:pPr>
      <w:spacing w:after="120"/>
      <w:ind w:left="283"/>
    </w:pPr>
  </w:style>
  <w:style w:type="character" w:customStyle="1" w:styleId="GvdeMetniGirintisi3Char">
    <w:name w:val="Gövde Metni Girintisi 3 Char"/>
    <w:basedOn w:val="VarsaylanParagrafYazTipi"/>
    <w:link w:val="GvdeMetniGirintisi3"/>
    <w:semiHidden/>
    <w:locked/>
    <w:rsid w:val="00227057"/>
    <w:rPr>
      <w:sz w:val="16"/>
      <w:szCs w:val="16"/>
    </w:rPr>
  </w:style>
  <w:style w:type="paragraph" w:customStyle="1" w:styleId="msobodytextindent3">
    <w:name w:val="msobodytextindent3"/>
    <w:basedOn w:val="Normal"/>
    <w:rsid w:val="00227057"/>
    <w:pPr>
      <w:spacing w:after="120"/>
      <w:ind w:left="283"/>
    </w:pPr>
    <w:rPr>
      <w:sz w:val="16"/>
      <w:szCs w:val="16"/>
      <w:lang w:eastAsia="tr-TR"/>
    </w:rPr>
  </w:style>
  <w:style w:type="paragraph" w:styleId="BalonMetni">
    <w:name w:val="Balloon Text"/>
    <w:basedOn w:val="Normal"/>
    <w:link w:val="BalonMetniChar"/>
    <w:semiHidden/>
    <w:unhideWhenUsed/>
    <w:rsid w:val="00227057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227057"/>
    <w:rPr>
      <w:rFonts w:ascii="Tahoma" w:eastAsia="Times New Roman" w:hAnsi="Tahoma" w:cs="Tahoma"/>
      <w:sz w:val="16"/>
      <w:szCs w:val="16"/>
      <w:lang w:eastAsia="ar-SA"/>
    </w:rPr>
  </w:style>
  <w:style w:type="paragraph" w:styleId="ListeParagraf">
    <w:name w:val="List Paragraph"/>
    <w:basedOn w:val="Normal"/>
    <w:qFormat/>
    <w:rsid w:val="00227057"/>
    <w:pPr>
      <w:spacing w:after="0"/>
      <w:ind w:left="720"/>
    </w:pPr>
    <w:rPr>
      <w:sz w:val="24"/>
      <w:szCs w:val="24"/>
      <w:lang w:eastAsia="tr-TR"/>
    </w:rPr>
  </w:style>
  <w:style w:type="paragraph" w:customStyle="1" w:styleId="xl56">
    <w:name w:val="xl56"/>
    <w:basedOn w:val="Normal"/>
    <w:rsid w:val="00227057"/>
    <w:pPr>
      <w:shd w:val="clear" w:color="auto" w:fill="FFFFFF"/>
      <w:spacing w:before="100" w:after="100"/>
      <w:jc w:val="center"/>
    </w:pPr>
    <w:rPr>
      <w:b/>
      <w:bCs/>
      <w:sz w:val="32"/>
      <w:szCs w:val="32"/>
    </w:rPr>
  </w:style>
  <w:style w:type="paragraph" w:customStyle="1" w:styleId="Default">
    <w:name w:val="Default"/>
    <w:rsid w:val="00227057"/>
    <w:pPr>
      <w:suppressAutoHyphens/>
      <w:autoSpaceDE w:val="0"/>
      <w:spacing w:after="0" w:line="240" w:lineRule="auto"/>
    </w:pPr>
    <w:rPr>
      <w:rFonts w:ascii="Arial" w:eastAsia="SimSun" w:hAnsi="Arial" w:cs="Arial"/>
      <w:color w:val="000000"/>
      <w:sz w:val="24"/>
      <w:szCs w:val="24"/>
      <w:lang w:eastAsia="ar-SA"/>
    </w:rPr>
  </w:style>
  <w:style w:type="paragraph" w:customStyle="1" w:styleId="Standard">
    <w:name w:val="Standard"/>
    <w:rsid w:val="00227057"/>
    <w:pPr>
      <w:widowControl w:val="0"/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xl57">
    <w:name w:val="xl57"/>
    <w:basedOn w:val="Normal"/>
    <w:rsid w:val="00227057"/>
    <w:pPr>
      <w:shd w:val="clear" w:color="auto" w:fill="FFFFFF"/>
      <w:spacing w:before="100" w:after="100"/>
      <w:jc w:val="center"/>
    </w:pPr>
    <w:rPr>
      <w:sz w:val="32"/>
      <w:szCs w:val="32"/>
    </w:rPr>
  </w:style>
  <w:style w:type="paragraph" w:customStyle="1" w:styleId="xl32">
    <w:name w:val="xl32"/>
    <w:basedOn w:val="Normal"/>
    <w:rsid w:val="00227057"/>
    <w:pPr>
      <w:spacing w:before="100" w:after="100"/>
      <w:jc w:val="center"/>
    </w:pPr>
    <w:rPr>
      <w:b/>
      <w:bCs/>
      <w:szCs w:val="24"/>
    </w:rPr>
  </w:style>
  <w:style w:type="paragraph" w:customStyle="1" w:styleId="xl25">
    <w:name w:val="xl25"/>
    <w:basedOn w:val="Normal"/>
    <w:rsid w:val="0022705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Cs w:val="24"/>
    </w:rPr>
  </w:style>
  <w:style w:type="paragraph" w:customStyle="1" w:styleId="GvdeMetni32">
    <w:name w:val="Gövde Metni 32"/>
    <w:basedOn w:val="Normal"/>
    <w:rsid w:val="00227057"/>
    <w:pPr>
      <w:jc w:val="center"/>
    </w:pPr>
    <w:rPr>
      <w:b/>
      <w:sz w:val="40"/>
    </w:rPr>
  </w:style>
  <w:style w:type="paragraph" w:customStyle="1" w:styleId="AklamaMetni1">
    <w:name w:val="Açıklama Metni1"/>
    <w:basedOn w:val="Normal"/>
    <w:rsid w:val="00227057"/>
  </w:style>
  <w:style w:type="paragraph" w:customStyle="1" w:styleId="ekillerTablosu1">
    <w:name w:val="Şekiller Tablosu1"/>
    <w:basedOn w:val="Normal"/>
    <w:next w:val="Normal"/>
    <w:rsid w:val="00227057"/>
    <w:pPr>
      <w:ind w:left="400" w:hanging="400"/>
    </w:pPr>
    <w:rPr>
      <w:b/>
      <w:i/>
      <w:iCs/>
    </w:rPr>
  </w:style>
  <w:style w:type="paragraph" w:customStyle="1" w:styleId="font5">
    <w:name w:val="font5"/>
    <w:basedOn w:val="Normal"/>
    <w:rsid w:val="00227057"/>
    <w:pPr>
      <w:spacing w:before="100" w:after="100"/>
    </w:pPr>
    <w:rPr>
      <w:color w:val="000000"/>
    </w:rPr>
  </w:style>
  <w:style w:type="paragraph" w:customStyle="1" w:styleId="style2">
    <w:name w:val="style2"/>
    <w:basedOn w:val="Normal"/>
    <w:rsid w:val="00227057"/>
    <w:pPr>
      <w:suppressAutoHyphens/>
      <w:spacing w:before="280" w:after="280"/>
    </w:pPr>
    <w:rPr>
      <w:rFonts w:ascii="Verdana" w:hAnsi="Verdana"/>
    </w:rPr>
  </w:style>
  <w:style w:type="paragraph" w:customStyle="1" w:styleId="WW-Balk1">
    <w:name w:val="WW-Başlık1"/>
    <w:basedOn w:val="Normal"/>
    <w:rsid w:val="0022705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WW-Balk">
    <w:name w:val="WW-Başlık"/>
    <w:basedOn w:val="Normal"/>
    <w:rsid w:val="0022705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Dizin">
    <w:name w:val="Dizin"/>
    <w:basedOn w:val="Normal"/>
    <w:rsid w:val="00227057"/>
    <w:pPr>
      <w:suppressLineNumbers/>
    </w:pPr>
    <w:rPr>
      <w:rFonts w:cs="Mangal"/>
    </w:rPr>
  </w:style>
  <w:style w:type="paragraph" w:customStyle="1" w:styleId="stil">
    <w:name w:val="stil"/>
    <w:basedOn w:val="Normal"/>
    <w:rsid w:val="00227057"/>
    <w:pPr>
      <w:spacing w:before="100" w:after="100"/>
    </w:pPr>
    <w:rPr>
      <w:szCs w:val="24"/>
    </w:rPr>
  </w:style>
  <w:style w:type="paragraph" w:customStyle="1" w:styleId="style4">
    <w:name w:val="style4"/>
    <w:basedOn w:val="Normal"/>
    <w:rsid w:val="00227057"/>
    <w:pPr>
      <w:suppressAutoHyphens/>
      <w:spacing w:before="280" w:after="280"/>
    </w:pPr>
    <w:rPr>
      <w:rFonts w:ascii="Verdana" w:hAnsi="Verdana"/>
    </w:rPr>
  </w:style>
  <w:style w:type="paragraph" w:customStyle="1" w:styleId="WW-Balk11">
    <w:name w:val="WW-Başlık11"/>
    <w:basedOn w:val="Normal"/>
    <w:rsid w:val="0022705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WW-Balk111">
    <w:name w:val="WW-Başlık111"/>
    <w:basedOn w:val="Normal"/>
    <w:rsid w:val="0022705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Balk">
    <w:name w:val="Başlık"/>
    <w:basedOn w:val="Normal"/>
    <w:rsid w:val="0022705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WW-Balk1111">
    <w:name w:val="WW-Başlık1111"/>
    <w:basedOn w:val="Normal"/>
    <w:rsid w:val="0022705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WW-Balk11111">
    <w:name w:val="WW-Başlık11111"/>
    <w:basedOn w:val="Normal"/>
    <w:rsid w:val="0022705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WW-Balk111111">
    <w:name w:val="WW-Başlık111111"/>
    <w:basedOn w:val="Normal"/>
    <w:rsid w:val="0022705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WW-Balk1111111">
    <w:name w:val="WW-Başlık1111111"/>
    <w:basedOn w:val="Normal"/>
    <w:rsid w:val="0022705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WW-Balk11111111">
    <w:name w:val="WW-Başlık11111111"/>
    <w:basedOn w:val="Normal"/>
    <w:rsid w:val="0022705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WW-Balk111111111">
    <w:name w:val="WW-Başlık111111111"/>
    <w:basedOn w:val="Normal"/>
    <w:rsid w:val="0022705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WW-Balk1111111111">
    <w:name w:val="WW-Başlık1111111111"/>
    <w:basedOn w:val="Normal"/>
    <w:rsid w:val="0022705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WW-Balk11111111111">
    <w:name w:val="WW-Başlık11111111111"/>
    <w:basedOn w:val="Normal"/>
    <w:rsid w:val="0022705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WW-Balk111111111111">
    <w:name w:val="WW-Başlık111111111111"/>
    <w:basedOn w:val="Normal"/>
    <w:rsid w:val="0022705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WW-Balk1111111111111">
    <w:name w:val="WW-Başlık1111111111111"/>
    <w:basedOn w:val="Normal"/>
    <w:rsid w:val="0022705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WW-Balk11111111111111">
    <w:name w:val="WW-Başlık11111111111111"/>
    <w:basedOn w:val="Normal"/>
    <w:rsid w:val="0022705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WW-Balk111111111111111">
    <w:name w:val="WW-Başlık111111111111111"/>
    <w:basedOn w:val="Normal"/>
    <w:rsid w:val="0022705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Liste21">
    <w:name w:val="Liste 21"/>
    <w:basedOn w:val="Normal"/>
    <w:rsid w:val="00227057"/>
    <w:pPr>
      <w:ind w:left="566" w:hanging="283"/>
    </w:pPr>
  </w:style>
  <w:style w:type="paragraph" w:customStyle="1" w:styleId="Liste31">
    <w:name w:val="Liste 31"/>
    <w:basedOn w:val="Normal"/>
    <w:rsid w:val="00227057"/>
    <w:pPr>
      <w:ind w:left="849" w:hanging="283"/>
    </w:pPr>
  </w:style>
  <w:style w:type="paragraph" w:customStyle="1" w:styleId="ListeDevam1">
    <w:name w:val="Liste Devamı1"/>
    <w:basedOn w:val="Normal"/>
    <w:rsid w:val="00227057"/>
    <w:pPr>
      <w:spacing w:after="120"/>
      <w:ind w:left="283"/>
    </w:pPr>
  </w:style>
  <w:style w:type="paragraph" w:customStyle="1" w:styleId="ListeDevam21">
    <w:name w:val="Liste Devamı 21"/>
    <w:basedOn w:val="Normal"/>
    <w:rsid w:val="00227057"/>
    <w:pPr>
      <w:spacing w:after="120"/>
      <w:ind w:left="566"/>
    </w:pPr>
  </w:style>
  <w:style w:type="paragraph" w:customStyle="1" w:styleId="ListeDevam31">
    <w:name w:val="Liste Devamı 31"/>
    <w:basedOn w:val="Normal"/>
    <w:rsid w:val="00227057"/>
    <w:pPr>
      <w:spacing w:after="120"/>
      <w:ind w:left="849"/>
    </w:pPr>
  </w:style>
  <w:style w:type="paragraph" w:styleId="GvdeMetniGirintisi">
    <w:name w:val="Body Text Indent"/>
    <w:basedOn w:val="Normal"/>
    <w:link w:val="GvdeMetniGirintisiChar"/>
    <w:semiHidden/>
    <w:unhideWhenUsed/>
    <w:rsid w:val="00227057"/>
    <w:pPr>
      <w:spacing w:after="120"/>
      <w:ind w:left="283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GvdeMetniGirintisiChar1">
    <w:name w:val="Gövde Metni Girintisi Char1"/>
    <w:basedOn w:val="VarsaylanParagrafYazTipi"/>
    <w:semiHidden/>
    <w:rsid w:val="0022705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BodyText4">
    <w:name w:val="Body Text 4"/>
    <w:basedOn w:val="GvdeMetniGirintisi"/>
    <w:rsid w:val="00227057"/>
  </w:style>
  <w:style w:type="paragraph" w:customStyle="1" w:styleId="GvdeMetni21">
    <w:name w:val="Gövde Metni 21"/>
    <w:basedOn w:val="Normal"/>
    <w:rsid w:val="00227057"/>
    <w:pPr>
      <w:tabs>
        <w:tab w:val="left" w:pos="0"/>
      </w:tabs>
      <w:spacing w:before="240"/>
      <w:jc w:val="both"/>
    </w:pPr>
    <w:rPr>
      <w:sz w:val="26"/>
    </w:rPr>
  </w:style>
  <w:style w:type="paragraph" w:customStyle="1" w:styleId="ResimYazs1">
    <w:name w:val="Resim Yazısı1"/>
    <w:basedOn w:val="Normal"/>
    <w:next w:val="Normal"/>
    <w:rsid w:val="00227057"/>
    <w:pPr>
      <w:spacing w:before="120" w:after="120"/>
    </w:pPr>
    <w:rPr>
      <w:b/>
    </w:rPr>
  </w:style>
  <w:style w:type="paragraph" w:customStyle="1" w:styleId="Dizin41">
    <w:name w:val="Dizin 41"/>
    <w:basedOn w:val="Normal"/>
    <w:next w:val="Normal"/>
    <w:rsid w:val="00227057"/>
    <w:pPr>
      <w:ind w:left="800" w:hanging="200"/>
    </w:pPr>
  </w:style>
  <w:style w:type="paragraph" w:customStyle="1" w:styleId="Dizin51">
    <w:name w:val="Dizin 51"/>
    <w:basedOn w:val="Normal"/>
    <w:next w:val="Normal"/>
    <w:rsid w:val="00227057"/>
    <w:pPr>
      <w:ind w:left="1000" w:hanging="200"/>
    </w:pPr>
  </w:style>
  <w:style w:type="paragraph" w:customStyle="1" w:styleId="Dizin61">
    <w:name w:val="Dizin 61"/>
    <w:basedOn w:val="Normal"/>
    <w:next w:val="Normal"/>
    <w:rsid w:val="00227057"/>
    <w:pPr>
      <w:ind w:left="1200" w:hanging="200"/>
    </w:pPr>
  </w:style>
  <w:style w:type="paragraph" w:customStyle="1" w:styleId="Dizin71">
    <w:name w:val="Dizin 71"/>
    <w:basedOn w:val="Normal"/>
    <w:next w:val="Normal"/>
    <w:rsid w:val="00227057"/>
    <w:pPr>
      <w:ind w:left="1400" w:hanging="200"/>
    </w:pPr>
  </w:style>
  <w:style w:type="paragraph" w:customStyle="1" w:styleId="GvdeMetniGirintisi22">
    <w:name w:val="Gövde Metni Girintisi 22"/>
    <w:basedOn w:val="Normal"/>
    <w:rsid w:val="00227057"/>
    <w:pPr>
      <w:ind w:firstLine="708"/>
      <w:jc w:val="both"/>
    </w:pPr>
    <w:rPr>
      <w:sz w:val="24"/>
    </w:rPr>
  </w:style>
  <w:style w:type="paragraph" w:customStyle="1" w:styleId="Dizin81">
    <w:name w:val="Dizin 81"/>
    <w:basedOn w:val="Normal"/>
    <w:next w:val="Normal"/>
    <w:rsid w:val="00227057"/>
    <w:pPr>
      <w:ind w:left="1600" w:hanging="200"/>
    </w:pPr>
  </w:style>
  <w:style w:type="paragraph" w:customStyle="1" w:styleId="Dizin91">
    <w:name w:val="Dizin 91"/>
    <w:basedOn w:val="Normal"/>
    <w:next w:val="Normal"/>
    <w:rsid w:val="00227057"/>
    <w:pPr>
      <w:ind w:left="1800" w:hanging="200"/>
    </w:pPr>
  </w:style>
  <w:style w:type="paragraph" w:customStyle="1" w:styleId="Tablo">
    <w:name w:val="Tablo"/>
    <w:basedOn w:val="ekillerTablosu1"/>
    <w:rsid w:val="00227057"/>
    <w:pPr>
      <w:spacing w:after="0"/>
      <w:ind w:left="0" w:right="-284" w:hanging="426"/>
    </w:pPr>
    <w:rPr>
      <w:color w:val="000000"/>
    </w:rPr>
  </w:style>
  <w:style w:type="paragraph" w:customStyle="1" w:styleId="content3">
    <w:name w:val="content3"/>
    <w:basedOn w:val="Normal"/>
    <w:rsid w:val="00227057"/>
    <w:pPr>
      <w:spacing w:before="100" w:after="100"/>
      <w:jc w:val="both"/>
    </w:pPr>
    <w:rPr>
      <w:color w:val="000000"/>
    </w:rPr>
  </w:style>
  <w:style w:type="paragraph" w:customStyle="1" w:styleId="GvdeMetni31">
    <w:name w:val="Gövde Metni 31"/>
    <w:basedOn w:val="Normal"/>
    <w:rsid w:val="00227057"/>
    <w:pPr>
      <w:jc w:val="center"/>
    </w:pPr>
    <w:rPr>
      <w:b/>
      <w:sz w:val="40"/>
    </w:rPr>
  </w:style>
  <w:style w:type="paragraph" w:customStyle="1" w:styleId="BelgeBalantlar1">
    <w:name w:val="Belge Bağlantıları1"/>
    <w:basedOn w:val="Normal"/>
    <w:rsid w:val="00227057"/>
    <w:pPr>
      <w:shd w:val="clear" w:color="auto" w:fill="000080"/>
    </w:pPr>
    <w:rPr>
      <w:rFonts w:ascii="Tahoma" w:hAnsi="Tahoma" w:cs="Tahoma"/>
    </w:rPr>
  </w:style>
  <w:style w:type="paragraph" w:customStyle="1" w:styleId="GvdeMetniGirintisi32">
    <w:name w:val="Gövde Metni Girintisi 32"/>
    <w:basedOn w:val="Normal"/>
    <w:rsid w:val="00227057"/>
    <w:pPr>
      <w:ind w:firstLine="708"/>
      <w:jc w:val="both"/>
    </w:pPr>
    <w:rPr>
      <w:sz w:val="24"/>
    </w:rPr>
  </w:style>
  <w:style w:type="paragraph" w:customStyle="1" w:styleId="Tabloerii">
    <w:name w:val="Tablo İçeriği"/>
    <w:basedOn w:val="Normal"/>
    <w:rsid w:val="00227057"/>
    <w:pPr>
      <w:widowControl w:val="0"/>
      <w:suppressLineNumbers/>
      <w:suppressAutoHyphens/>
      <w:spacing w:after="0"/>
    </w:pPr>
    <w:rPr>
      <w:rFonts w:eastAsia="Arial Unicode MS"/>
      <w:kern w:val="2"/>
      <w:szCs w:val="24"/>
    </w:rPr>
  </w:style>
  <w:style w:type="paragraph" w:customStyle="1" w:styleId="style8">
    <w:name w:val="style8"/>
    <w:basedOn w:val="Normal"/>
    <w:rsid w:val="00227057"/>
    <w:pPr>
      <w:suppressAutoHyphens/>
      <w:spacing w:before="280" w:after="280"/>
    </w:pPr>
    <w:rPr>
      <w:rFonts w:ascii="Verdana" w:hAnsi="Verdana"/>
    </w:rPr>
  </w:style>
  <w:style w:type="paragraph" w:customStyle="1" w:styleId="ereveierii">
    <w:name w:val="Çerçeve içeriği"/>
    <w:basedOn w:val="GvdeMetni"/>
    <w:rsid w:val="00227057"/>
  </w:style>
  <w:style w:type="paragraph" w:customStyle="1" w:styleId="3-NormalYaz">
    <w:name w:val="3-Normal Yazı"/>
    <w:rsid w:val="00227057"/>
    <w:pPr>
      <w:widowControl w:val="0"/>
      <w:tabs>
        <w:tab w:val="left" w:pos="566"/>
      </w:tabs>
      <w:suppressAutoHyphens/>
      <w:spacing w:after="0" w:line="240" w:lineRule="auto"/>
      <w:jc w:val="both"/>
    </w:pPr>
    <w:rPr>
      <w:rFonts w:ascii="Times New Roman" w:eastAsia="Arial" w:hAnsi="Times New Roman" w:cs="Times New Roman"/>
      <w:sz w:val="19"/>
      <w:szCs w:val="20"/>
      <w:lang w:eastAsia="ar-SA"/>
    </w:rPr>
  </w:style>
  <w:style w:type="paragraph" w:customStyle="1" w:styleId="xl30">
    <w:name w:val="xl30"/>
    <w:basedOn w:val="Normal"/>
    <w:rsid w:val="0022705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</w:pPr>
    <w:rPr>
      <w:szCs w:val="24"/>
    </w:rPr>
  </w:style>
  <w:style w:type="paragraph" w:customStyle="1" w:styleId="xl31">
    <w:name w:val="xl31"/>
    <w:basedOn w:val="Normal"/>
    <w:rsid w:val="0022705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Cs w:val="24"/>
    </w:rPr>
  </w:style>
  <w:style w:type="paragraph" w:customStyle="1" w:styleId="xl33">
    <w:name w:val="xl33"/>
    <w:basedOn w:val="Normal"/>
    <w:rsid w:val="0022705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b/>
      <w:bCs/>
      <w:szCs w:val="24"/>
    </w:rPr>
  </w:style>
  <w:style w:type="paragraph" w:customStyle="1" w:styleId="xl34">
    <w:name w:val="xl34"/>
    <w:basedOn w:val="Normal"/>
    <w:rsid w:val="0022705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100" w:after="100"/>
      <w:jc w:val="center"/>
    </w:pPr>
    <w:rPr>
      <w:b/>
      <w:bCs/>
      <w:szCs w:val="24"/>
    </w:rPr>
  </w:style>
  <w:style w:type="paragraph" w:customStyle="1" w:styleId="xl35">
    <w:name w:val="xl35"/>
    <w:basedOn w:val="Normal"/>
    <w:rsid w:val="0022705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b/>
      <w:bCs/>
      <w:szCs w:val="24"/>
    </w:rPr>
  </w:style>
  <w:style w:type="paragraph" w:customStyle="1" w:styleId="xl36">
    <w:name w:val="xl36"/>
    <w:basedOn w:val="Normal"/>
    <w:rsid w:val="00227057"/>
    <w:pPr>
      <w:pBdr>
        <w:top w:val="single" w:sz="4" w:space="0" w:color="000000"/>
      </w:pBdr>
      <w:shd w:val="clear" w:color="auto" w:fill="000000"/>
      <w:spacing w:before="100" w:after="100"/>
      <w:jc w:val="center"/>
    </w:pPr>
    <w:rPr>
      <w:color w:val="FFFFFF"/>
    </w:rPr>
  </w:style>
  <w:style w:type="paragraph" w:customStyle="1" w:styleId="xl37">
    <w:name w:val="xl37"/>
    <w:basedOn w:val="Normal"/>
    <w:rsid w:val="0022705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Cs w:val="24"/>
    </w:rPr>
  </w:style>
  <w:style w:type="paragraph" w:customStyle="1" w:styleId="xl38">
    <w:name w:val="xl38"/>
    <w:basedOn w:val="Normal"/>
    <w:rsid w:val="00227057"/>
    <w:pPr>
      <w:shd w:val="clear" w:color="auto" w:fill="C0C0C0"/>
      <w:spacing w:before="100" w:after="100"/>
      <w:jc w:val="center"/>
    </w:pPr>
    <w:rPr>
      <w:color w:val="FFFFFF"/>
    </w:rPr>
  </w:style>
  <w:style w:type="paragraph" w:customStyle="1" w:styleId="xl22">
    <w:name w:val="xl22"/>
    <w:basedOn w:val="Normal"/>
    <w:rsid w:val="00227057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9900"/>
      <w:spacing w:before="100" w:after="100"/>
    </w:pPr>
    <w:rPr>
      <w:bCs/>
      <w:color w:val="0000FF"/>
    </w:rPr>
  </w:style>
  <w:style w:type="paragraph" w:customStyle="1" w:styleId="xl23">
    <w:name w:val="xl23"/>
    <w:basedOn w:val="Normal"/>
    <w:rsid w:val="00227057"/>
    <w:pPr>
      <w:pBdr>
        <w:left w:val="single" w:sz="4" w:space="0" w:color="000000"/>
        <w:bottom w:val="single" w:sz="4" w:space="0" w:color="000000"/>
      </w:pBdr>
      <w:shd w:val="clear" w:color="auto" w:fill="FF9900"/>
      <w:spacing w:before="100" w:after="100"/>
      <w:jc w:val="center"/>
    </w:pPr>
    <w:rPr>
      <w:bCs/>
      <w:color w:val="0000FF"/>
    </w:rPr>
  </w:style>
  <w:style w:type="paragraph" w:customStyle="1" w:styleId="xl39">
    <w:name w:val="xl39"/>
    <w:basedOn w:val="Normal"/>
    <w:rsid w:val="00227057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auto" w:fill="FFCC99"/>
      <w:spacing w:before="100" w:after="100"/>
    </w:pPr>
    <w:rPr>
      <w:color w:val="000000"/>
    </w:rPr>
  </w:style>
  <w:style w:type="paragraph" w:customStyle="1" w:styleId="xl29">
    <w:name w:val="xl29"/>
    <w:basedOn w:val="Normal"/>
    <w:rsid w:val="0022705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b/>
      <w:bCs/>
      <w:szCs w:val="24"/>
    </w:rPr>
  </w:style>
  <w:style w:type="paragraph" w:customStyle="1" w:styleId="xl28">
    <w:name w:val="xl28"/>
    <w:basedOn w:val="Normal"/>
    <w:rsid w:val="0022705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Cs w:val="24"/>
    </w:rPr>
  </w:style>
  <w:style w:type="paragraph" w:customStyle="1" w:styleId="xl27">
    <w:name w:val="xl27"/>
    <w:basedOn w:val="Normal"/>
    <w:rsid w:val="0022705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center"/>
    </w:pPr>
    <w:rPr>
      <w:szCs w:val="24"/>
    </w:rPr>
  </w:style>
  <w:style w:type="paragraph" w:customStyle="1" w:styleId="xl24">
    <w:name w:val="xl24"/>
    <w:basedOn w:val="Normal"/>
    <w:rsid w:val="0022705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b/>
      <w:bCs/>
      <w:szCs w:val="24"/>
    </w:rPr>
  </w:style>
  <w:style w:type="paragraph" w:customStyle="1" w:styleId="xl26">
    <w:name w:val="xl26"/>
    <w:basedOn w:val="Normal"/>
    <w:rsid w:val="0022705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Cs w:val="24"/>
    </w:rPr>
  </w:style>
  <w:style w:type="paragraph" w:customStyle="1" w:styleId="xl45">
    <w:name w:val="xl45"/>
    <w:basedOn w:val="Normal"/>
    <w:rsid w:val="00227057"/>
    <w:pPr>
      <w:pBdr>
        <w:top w:val="single" w:sz="8" w:space="0" w:color="000000"/>
        <w:left w:val="single" w:sz="4" w:space="0" w:color="000000"/>
        <w:right w:val="single" w:sz="4" w:space="0" w:color="000000"/>
      </w:pBdr>
      <w:shd w:val="clear" w:color="auto" w:fill="C0C0C0"/>
      <w:spacing w:before="100" w:after="100"/>
      <w:jc w:val="center"/>
    </w:pPr>
    <w:rPr>
      <w:bCs/>
      <w:color w:val="800000"/>
    </w:rPr>
  </w:style>
  <w:style w:type="paragraph" w:customStyle="1" w:styleId="xl46">
    <w:name w:val="xl46"/>
    <w:basedOn w:val="Normal"/>
    <w:rsid w:val="00227057"/>
    <w:pPr>
      <w:pBdr>
        <w:top w:val="single" w:sz="8" w:space="0" w:color="000000"/>
        <w:left w:val="single" w:sz="4" w:space="0" w:color="000000"/>
        <w:right w:val="single" w:sz="4" w:space="0" w:color="000000"/>
      </w:pBdr>
      <w:shd w:val="clear" w:color="auto" w:fill="C0C0C0"/>
      <w:spacing w:before="100" w:after="100"/>
    </w:pPr>
    <w:rPr>
      <w:bCs/>
      <w:color w:val="800000"/>
    </w:rPr>
  </w:style>
  <w:style w:type="paragraph" w:customStyle="1" w:styleId="xl47">
    <w:name w:val="xl47"/>
    <w:basedOn w:val="Normal"/>
    <w:rsid w:val="00227057"/>
    <w:pPr>
      <w:pBdr>
        <w:top w:val="single" w:sz="8" w:space="0" w:color="000000"/>
        <w:bottom w:val="single" w:sz="4" w:space="0" w:color="000000"/>
      </w:pBdr>
      <w:shd w:val="clear" w:color="auto" w:fill="C0C0C0"/>
      <w:spacing w:before="100" w:after="100"/>
    </w:pPr>
    <w:rPr>
      <w:bCs/>
      <w:color w:val="800000"/>
    </w:rPr>
  </w:style>
  <w:style w:type="paragraph" w:customStyle="1" w:styleId="xl48">
    <w:name w:val="xl48"/>
    <w:basedOn w:val="Normal"/>
    <w:rsid w:val="00227057"/>
    <w:pPr>
      <w:pBdr>
        <w:top w:val="single" w:sz="8" w:space="0" w:color="000000"/>
        <w:bottom w:val="single" w:sz="4" w:space="0" w:color="000000"/>
        <w:right w:val="single" w:sz="8" w:space="0" w:color="000000"/>
      </w:pBdr>
      <w:shd w:val="clear" w:color="auto" w:fill="C0C0C0"/>
      <w:spacing w:before="100" w:after="100"/>
    </w:pPr>
    <w:rPr>
      <w:bCs/>
      <w:color w:val="800000"/>
    </w:rPr>
  </w:style>
  <w:style w:type="paragraph" w:customStyle="1" w:styleId="xl49">
    <w:name w:val="xl49"/>
    <w:basedOn w:val="Normal"/>
    <w:rsid w:val="00227057"/>
    <w:pPr>
      <w:pBdr>
        <w:left w:val="single" w:sz="4" w:space="0" w:color="000000"/>
        <w:right w:val="single" w:sz="4" w:space="0" w:color="000000"/>
      </w:pBdr>
      <w:shd w:val="clear" w:color="auto" w:fill="C0C0C0"/>
      <w:spacing w:before="100" w:after="100"/>
    </w:pPr>
    <w:rPr>
      <w:bCs/>
      <w:color w:val="800000"/>
    </w:rPr>
  </w:style>
  <w:style w:type="paragraph" w:customStyle="1" w:styleId="xl50">
    <w:name w:val="xl50"/>
    <w:basedOn w:val="Normal"/>
    <w:rsid w:val="00227057"/>
    <w:pPr>
      <w:pBdr>
        <w:left w:val="single" w:sz="4" w:space="0" w:color="000000"/>
        <w:right w:val="single" w:sz="4" w:space="0" w:color="000000"/>
      </w:pBdr>
      <w:shd w:val="clear" w:color="auto" w:fill="C0C0C0"/>
      <w:spacing w:before="100" w:after="100"/>
      <w:jc w:val="center"/>
    </w:pPr>
    <w:rPr>
      <w:bCs/>
      <w:color w:val="800000"/>
    </w:rPr>
  </w:style>
  <w:style w:type="paragraph" w:customStyle="1" w:styleId="TabloBal">
    <w:name w:val="Tablo Başlığı"/>
    <w:basedOn w:val="Tabloerii"/>
    <w:rsid w:val="00227057"/>
    <w:pPr>
      <w:jc w:val="center"/>
    </w:pPr>
    <w:rPr>
      <w:b/>
      <w:bCs/>
    </w:rPr>
  </w:style>
  <w:style w:type="paragraph" w:customStyle="1" w:styleId="xl54">
    <w:name w:val="xl54"/>
    <w:basedOn w:val="Normal"/>
    <w:rsid w:val="00227057"/>
    <w:pPr>
      <w:pBdr>
        <w:left w:val="single" w:sz="8" w:space="0" w:color="000000"/>
        <w:right w:val="single" w:sz="4" w:space="0" w:color="000000"/>
      </w:pBdr>
      <w:shd w:val="clear" w:color="auto" w:fill="C0C0C0"/>
      <w:spacing w:before="100" w:after="100"/>
      <w:jc w:val="center"/>
    </w:pPr>
    <w:rPr>
      <w:bCs/>
      <w:color w:val="800000"/>
    </w:rPr>
  </w:style>
  <w:style w:type="paragraph" w:customStyle="1" w:styleId="xl53">
    <w:name w:val="xl53"/>
    <w:basedOn w:val="Normal"/>
    <w:rsid w:val="00227057"/>
    <w:pPr>
      <w:pBdr>
        <w:top w:val="single" w:sz="8" w:space="0" w:color="000000"/>
        <w:left w:val="single" w:sz="8" w:space="0" w:color="000000"/>
        <w:right w:val="single" w:sz="4" w:space="0" w:color="000000"/>
      </w:pBdr>
      <w:shd w:val="clear" w:color="auto" w:fill="C0C0C0"/>
      <w:spacing w:before="100" w:after="100"/>
      <w:jc w:val="center"/>
    </w:pPr>
    <w:rPr>
      <w:bCs/>
      <w:color w:val="800000"/>
    </w:rPr>
  </w:style>
  <w:style w:type="paragraph" w:customStyle="1" w:styleId="xl51">
    <w:name w:val="xl51"/>
    <w:basedOn w:val="Normal"/>
    <w:rsid w:val="00227057"/>
    <w:pPr>
      <w:pBdr>
        <w:top w:val="single" w:sz="4" w:space="0" w:color="000000"/>
        <w:right w:val="single" w:sz="4" w:space="0" w:color="000000"/>
      </w:pBdr>
      <w:shd w:val="clear" w:color="auto" w:fill="C0C0C0"/>
      <w:spacing w:before="100" w:after="100"/>
    </w:pPr>
    <w:rPr>
      <w:bCs/>
      <w:color w:val="800000"/>
    </w:rPr>
  </w:style>
  <w:style w:type="paragraph" w:customStyle="1" w:styleId="xl52">
    <w:name w:val="xl52"/>
    <w:basedOn w:val="Normal"/>
    <w:rsid w:val="00227057"/>
    <w:pPr>
      <w:pBdr>
        <w:right w:val="single" w:sz="8" w:space="0" w:color="000000"/>
      </w:pBdr>
      <w:shd w:val="clear" w:color="auto" w:fill="C0C0C0"/>
      <w:spacing w:before="100" w:after="100"/>
    </w:pPr>
    <w:rPr>
      <w:bCs/>
      <w:color w:val="800000"/>
    </w:rPr>
  </w:style>
  <w:style w:type="paragraph" w:customStyle="1" w:styleId="xl44">
    <w:name w:val="xl44"/>
    <w:basedOn w:val="Normal"/>
    <w:rsid w:val="00227057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pacing w:before="100" w:after="100"/>
      <w:jc w:val="center"/>
    </w:pPr>
    <w:rPr>
      <w:bCs/>
      <w:color w:val="000000"/>
    </w:rPr>
  </w:style>
  <w:style w:type="paragraph" w:customStyle="1" w:styleId="xl43">
    <w:name w:val="xl43"/>
    <w:basedOn w:val="Normal"/>
    <w:rsid w:val="00227057"/>
    <w:pPr>
      <w:pBdr>
        <w:top w:val="single" w:sz="8" w:space="0" w:color="000000"/>
        <w:bottom w:val="single" w:sz="8" w:space="0" w:color="000000"/>
      </w:pBdr>
      <w:shd w:val="clear" w:color="auto" w:fill="C0C0C0"/>
      <w:spacing w:before="100" w:after="100"/>
      <w:jc w:val="center"/>
    </w:pPr>
    <w:rPr>
      <w:bCs/>
      <w:color w:val="000000"/>
    </w:rPr>
  </w:style>
  <w:style w:type="paragraph" w:customStyle="1" w:styleId="xl42">
    <w:name w:val="xl42"/>
    <w:basedOn w:val="Normal"/>
    <w:rsid w:val="00227057"/>
    <w:pPr>
      <w:pBdr>
        <w:top w:val="single" w:sz="4" w:space="0" w:color="000000"/>
        <w:bottom w:val="single" w:sz="8" w:space="0" w:color="000000"/>
        <w:right w:val="single" w:sz="8" w:space="0" w:color="000000"/>
      </w:pBdr>
      <w:shd w:val="clear" w:color="auto" w:fill="FFCC99"/>
      <w:spacing w:before="100" w:after="100"/>
    </w:pPr>
    <w:rPr>
      <w:color w:val="000000"/>
    </w:rPr>
  </w:style>
  <w:style w:type="paragraph" w:customStyle="1" w:styleId="xl40">
    <w:name w:val="xl40"/>
    <w:basedOn w:val="Normal"/>
    <w:rsid w:val="00227057"/>
    <w:pPr>
      <w:pBdr>
        <w:top w:val="single" w:sz="4" w:space="0" w:color="000000"/>
        <w:left w:val="single" w:sz="4" w:space="0" w:color="000000"/>
        <w:bottom w:val="single" w:sz="8" w:space="0" w:color="000000"/>
      </w:pBdr>
      <w:shd w:val="clear" w:color="auto" w:fill="FFCC99"/>
      <w:spacing w:before="100" w:after="100"/>
      <w:jc w:val="right"/>
    </w:pPr>
    <w:rPr>
      <w:color w:val="000000"/>
    </w:rPr>
  </w:style>
  <w:style w:type="paragraph" w:customStyle="1" w:styleId="xl41">
    <w:name w:val="xl41"/>
    <w:basedOn w:val="Normal"/>
    <w:rsid w:val="00227057"/>
    <w:pPr>
      <w:pBdr>
        <w:top w:val="single" w:sz="4" w:space="0" w:color="000000"/>
        <w:bottom w:val="single" w:sz="8" w:space="0" w:color="000000"/>
        <w:right w:val="single" w:sz="4" w:space="0" w:color="000000"/>
      </w:pBdr>
      <w:shd w:val="clear" w:color="auto" w:fill="FFCC99"/>
      <w:spacing w:before="100" w:after="100"/>
    </w:pPr>
    <w:rPr>
      <w:color w:val="000000"/>
    </w:rPr>
  </w:style>
  <w:style w:type="paragraph" w:customStyle="1" w:styleId="Stil0">
    <w:name w:val="Stil"/>
    <w:rsid w:val="00227057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xl55">
    <w:name w:val="xl55"/>
    <w:basedOn w:val="Normal"/>
    <w:rsid w:val="0022705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0C0C0"/>
      <w:spacing w:before="100" w:after="100"/>
      <w:jc w:val="center"/>
    </w:pPr>
    <w:rPr>
      <w:bCs/>
      <w:color w:val="000000"/>
    </w:rPr>
  </w:style>
  <w:style w:type="character" w:customStyle="1" w:styleId="ListParagraphChar">
    <w:name w:val="List Paragraph Char"/>
    <w:aliases w:val="LİSTE PARAF Char"/>
    <w:link w:val="ListeParagraf1"/>
    <w:locked/>
    <w:rsid w:val="00227057"/>
    <w:rPr>
      <w:rFonts w:ascii="Calibri" w:eastAsia="SimSun" w:hAnsi="Calibri"/>
    </w:rPr>
  </w:style>
  <w:style w:type="paragraph" w:customStyle="1" w:styleId="ListeParagraf1">
    <w:name w:val="Liste Paragraf1"/>
    <w:basedOn w:val="Normal"/>
    <w:link w:val="ListParagraphChar"/>
    <w:rsid w:val="00227057"/>
    <w:pPr>
      <w:spacing w:after="200" w:line="276" w:lineRule="auto"/>
      <w:ind w:left="720"/>
    </w:pPr>
    <w:rPr>
      <w:rFonts w:ascii="Calibri" w:eastAsia="SimSun" w:hAnsi="Calibri" w:cstheme="minorBidi"/>
      <w:sz w:val="22"/>
      <w:szCs w:val="22"/>
      <w:lang w:eastAsia="en-US"/>
    </w:rPr>
  </w:style>
  <w:style w:type="character" w:customStyle="1" w:styleId="Balk20">
    <w:name w:val="Başlık #2_"/>
    <w:link w:val="Balk21"/>
    <w:locked/>
    <w:rsid w:val="00227057"/>
    <w:rPr>
      <w:b/>
      <w:bCs/>
      <w:shd w:val="clear" w:color="auto" w:fill="FFFFFF"/>
    </w:rPr>
  </w:style>
  <w:style w:type="paragraph" w:customStyle="1" w:styleId="Balk21">
    <w:name w:val="Başlık #21"/>
    <w:basedOn w:val="Normal"/>
    <w:link w:val="Balk20"/>
    <w:rsid w:val="00227057"/>
    <w:pPr>
      <w:shd w:val="clear" w:color="auto" w:fill="FFFFFF"/>
      <w:spacing w:before="900" w:after="0" w:line="274" w:lineRule="exact"/>
      <w:outlineLvl w:val="1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GvdeMetniGirintisi21">
    <w:name w:val="Gövde Metni Girintisi 21"/>
    <w:basedOn w:val="Normal"/>
    <w:rsid w:val="00227057"/>
    <w:pPr>
      <w:ind w:firstLine="708"/>
      <w:jc w:val="both"/>
    </w:pPr>
  </w:style>
  <w:style w:type="paragraph" w:customStyle="1" w:styleId="GvdeMetniGirintisi31">
    <w:name w:val="Gövde Metni Girintisi 31"/>
    <w:basedOn w:val="Normal"/>
    <w:rsid w:val="00227057"/>
    <w:pPr>
      <w:ind w:firstLine="708"/>
      <w:jc w:val="both"/>
    </w:pPr>
  </w:style>
  <w:style w:type="paragraph" w:customStyle="1" w:styleId="xl58">
    <w:name w:val="xl58"/>
    <w:basedOn w:val="Normal"/>
    <w:rsid w:val="00227057"/>
    <w:pPr>
      <w:shd w:val="clear" w:color="auto" w:fill="FFFFFF"/>
      <w:spacing w:before="100" w:after="100"/>
      <w:jc w:val="center"/>
    </w:pPr>
    <w:rPr>
      <w:bCs/>
      <w:color w:val="C0C0C0"/>
    </w:rPr>
  </w:style>
  <w:style w:type="character" w:customStyle="1" w:styleId="WW-Absatz-Standardschriftart1111111111">
    <w:name w:val="WW-Absatz-Standardschriftart1111111111"/>
    <w:rsid w:val="00227057"/>
  </w:style>
  <w:style w:type="character" w:customStyle="1" w:styleId="WW-Absatz-Standardschriftart111111111">
    <w:name w:val="WW-Absatz-Standardschriftart111111111"/>
    <w:rsid w:val="00227057"/>
  </w:style>
  <w:style w:type="character" w:customStyle="1" w:styleId="WW-Absatz-Standardschriftart11111111">
    <w:name w:val="WW-Absatz-Standardschriftart11111111"/>
    <w:rsid w:val="00227057"/>
  </w:style>
  <w:style w:type="character" w:customStyle="1" w:styleId="WW-Absatz-Standardschriftart11111111111">
    <w:name w:val="WW-Absatz-Standardschriftart11111111111"/>
    <w:rsid w:val="00227057"/>
  </w:style>
  <w:style w:type="character" w:customStyle="1" w:styleId="Absatz-Standardschriftart">
    <w:name w:val="Absatz-Standardschriftart"/>
    <w:rsid w:val="00227057"/>
  </w:style>
  <w:style w:type="character" w:customStyle="1" w:styleId="VarsaylanParagrafYazTipi3">
    <w:name w:val="Varsayılan Paragraf Yazı Tipi3"/>
    <w:rsid w:val="00227057"/>
  </w:style>
  <w:style w:type="character" w:customStyle="1" w:styleId="WW-Absatz-Standardschriftart11111">
    <w:name w:val="WW-Absatz-Standardschriftart11111"/>
    <w:rsid w:val="00227057"/>
  </w:style>
  <w:style w:type="character" w:customStyle="1" w:styleId="st1">
    <w:name w:val="st1"/>
    <w:rsid w:val="00227057"/>
  </w:style>
  <w:style w:type="character" w:customStyle="1" w:styleId="WW-Absatz-Standardschriftart1111111">
    <w:name w:val="WW-Absatz-Standardschriftart1111111"/>
    <w:rsid w:val="00227057"/>
  </w:style>
  <w:style w:type="character" w:customStyle="1" w:styleId="WW-Absatz-Standardschriftart111111111111">
    <w:name w:val="WW-Absatz-Standardschriftart111111111111"/>
    <w:rsid w:val="00227057"/>
  </w:style>
  <w:style w:type="character" w:customStyle="1" w:styleId="WW-Absatz-Standardschriftart1">
    <w:name w:val="WW-Absatz-Standardschriftart1"/>
    <w:rsid w:val="00227057"/>
  </w:style>
  <w:style w:type="character" w:customStyle="1" w:styleId="VarsaylanParagrafYazTipi2">
    <w:name w:val="Varsayılan Paragraf Yazı Tipi2"/>
    <w:rsid w:val="00227057"/>
  </w:style>
  <w:style w:type="character" w:customStyle="1" w:styleId="WW-Absatz-Standardschriftart1111111111111">
    <w:name w:val="WW-Absatz-Standardschriftart1111111111111"/>
    <w:rsid w:val="00227057"/>
  </w:style>
  <w:style w:type="character" w:customStyle="1" w:styleId="WW-Absatz-Standardschriftart1111">
    <w:name w:val="WW-Absatz-Standardschriftart1111"/>
    <w:rsid w:val="00227057"/>
  </w:style>
  <w:style w:type="character" w:customStyle="1" w:styleId="DipnotKarakterleri">
    <w:name w:val="Dipnot Karakterleri"/>
    <w:rsid w:val="00227057"/>
    <w:rPr>
      <w:vertAlign w:val="superscript"/>
    </w:rPr>
  </w:style>
  <w:style w:type="character" w:customStyle="1" w:styleId="AklamaBavurusu1">
    <w:name w:val="Açıklama Başvurusu1"/>
    <w:rsid w:val="00227057"/>
    <w:rPr>
      <w:sz w:val="16"/>
    </w:rPr>
  </w:style>
  <w:style w:type="character" w:customStyle="1" w:styleId="TitleChar">
    <w:name w:val="Title Char"/>
    <w:rsid w:val="00227057"/>
    <w:rPr>
      <w:rFonts w:ascii="Arial" w:hAnsi="Arial" w:cs="Arial" w:hint="default"/>
      <w:b/>
      <w:bCs w:val="0"/>
      <w:kern w:val="2"/>
      <w:sz w:val="32"/>
      <w:lang w:val="tr-TR" w:eastAsia="ar-SA" w:bidi="ar-SA"/>
    </w:rPr>
  </w:style>
  <w:style w:type="character" w:customStyle="1" w:styleId="WW-DipnotKarakterleri">
    <w:name w:val="WW-Dipnot Karakterleri"/>
    <w:rsid w:val="00227057"/>
    <w:rPr>
      <w:vertAlign w:val="superscript"/>
    </w:rPr>
  </w:style>
  <w:style w:type="character" w:customStyle="1" w:styleId="WW-Absatz-Standardschriftart111">
    <w:name w:val="WW-Absatz-Standardschriftart111"/>
    <w:rsid w:val="00227057"/>
  </w:style>
  <w:style w:type="character" w:customStyle="1" w:styleId="CharChar">
    <w:name w:val="Char Char"/>
    <w:rsid w:val="00227057"/>
    <w:rPr>
      <w:sz w:val="24"/>
      <w:lang w:val="tr-TR" w:eastAsia="ar-SA" w:bidi="ar-SA"/>
    </w:rPr>
  </w:style>
  <w:style w:type="character" w:customStyle="1" w:styleId="WW-Absatz-Standardschriftart11">
    <w:name w:val="WW-Absatz-Standardschriftart11"/>
    <w:rsid w:val="00227057"/>
  </w:style>
  <w:style w:type="character" w:customStyle="1" w:styleId="WW-Absatz-Standardschriftart">
    <w:name w:val="WW-Absatz-Standardschriftart"/>
    <w:rsid w:val="00227057"/>
  </w:style>
  <w:style w:type="character" w:customStyle="1" w:styleId="VarsaylanParagrafYazTipi1">
    <w:name w:val="Varsayılan Paragraf Yazı Tipi1"/>
    <w:rsid w:val="00227057"/>
  </w:style>
  <w:style w:type="character" w:customStyle="1" w:styleId="WW-Absatz-Standardschriftart111111">
    <w:name w:val="WW-Absatz-Standardschriftart111111"/>
    <w:rsid w:val="00227057"/>
  </w:style>
  <w:style w:type="character" w:customStyle="1" w:styleId="BalonMetniChar1">
    <w:name w:val="Balon Metni Char1"/>
    <w:basedOn w:val="VarsaylanParagrafYazTipi"/>
    <w:uiPriority w:val="99"/>
    <w:semiHidden/>
    <w:rsid w:val="00227057"/>
    <w:rPr>
      <w:rFonts w:ascii="Segoe UI" w:hAnsi="Segoe UI" w:cs="Segoe UI" w:hint="default"/>
      <w:sz w:val="18"/>
      <w:szCs w:val="18"/>
      <w:lang w:eastAsia="ar-SA"/>
    </w:rPr>
  </w:style>
  <w:style w:type="paragraph" w:styleId="GvdeMetniGirintisi3">
    <w:name w:val="Body Text Indent 3"/>
    <w:basedOn w:val="Normal"/>
    <w:link w:val="GvdeMetniGirintisi3Char"/>
    <w:semiHidden/>
    <w:unhideWhenUsed/>
    <w:rsid w:val="00227057"/>
    <w:pPr>
      <w:spacing w:after="120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GvdeMetniGirintisi3Char1">
    <w:name w:val="Gövde Metni Girintisi 3 Char1"/>
    <w:basedOn w:val="VarsaylanParagrafYazTipi"/>
    <w:semiHidden/>
    <w:rsid w:val="00227057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stBilgiChar1">
    <w:name w:val="Üst Bilgi Char1"/>
    <w:basedOn w:val="VarsaylanParagrafYazTipi"/>
    <w:uiPriority w:val="99"/>
    <w:semiHidden/>
    <w:rsid w:val="00227057"/>
    <w:rPr>
      <w:lang w:eastAsia="ar-SA"/>
    </w:rPr>
  </w:style>
  <w:style w:type="paragraph" w:styleId="z-Formunst">
    <w:name w:val="HTML Top of Form"/>
    <w:basedOn w:val="Normal"/>
    <w:next w:val="Normal"/>
    <w:link w:val="z-FormunstChar"/>
    <w:hidden/>
    <w:semiHidden/>
    <w:unhideWhenUsed/>
    <w:rsid w:val="00227057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nstChar">
    <w:name w:val="z-Formun Üstü Char"/>
    <w:basedOn w:val="VarsaylanParagrafYazTipi"/>
    <w:link w:val="z-Formunst"/>
    <w:semiHidden/>
    <w:rsid w:val="00227057"/>
    <w:rPr>
      <w:rFonts w:ascii="Arial" w:eastAsia="Times New Roman" w:hAnsi="Arial" w:cs="Arial"/>
      <w:vanish/>
      <w:sz w:val="16"/>
      <w:szCs w:val="16"/>
      <w:lang w:eastAsia="ar-SA"/>
    </w:rPr>
  </w:style>
  <w:style w:type="paragraph" w:styleId="z-FormunAlt">
    <w:name w:val="HTML Bottom of Form"/>
    <w:basedOn w:val="Normal"/>
    <w:next w:val="Normal"/>
    <w:link w:val="z-FormunAltChar"/>
    <w:hidden/>
    <w:semiHidden/>
    <w:unhideWhenUsed/>
    <w:rsid w:val="00227057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nAltChar">
    <w:name w:val="z-Formun Altı Char"/>
    <w:basedOn w:val="VarsaylanParagrafYazTipi"/>
    <w:link w:val="z-FormunAlt"/>
    <w:semiHidden/>
    <w:rsid w:val="00227057"/>
    <w:rPr>
      <w:rFonts w:ascii="Arial" w:eastAsia="Times New Roman" w:hAnsi="Arial" w:cs="Arial"/>
      <w:vanish/>
      <w:sz w:val="16"/>
      <w:szCs w:val="16"/>
      <w:lang w:eastAsia="ar-SA"/>
    </w:rPr>
  </w:style>
  <w:style w:type="character" w:styleId="DipnotBavurusu">
    <w:name w:val="footnote reference"/>
    <w:basedOn w:val="VarsaylanParagrafYazTipi"/>
    <w:uiPriority w:val="99"/>
    <w:semiHidden/>
    <w:unhideWhenUsed/>
    <w:rsid w:val="00227057"/>
    <w:rPr>
      <w:vertAlign w:val="superscript"/>
    </w:rPr>
  </w:style>
  <w:style w:type="paragraph" w:styleId="TBal">
    <w:name w:val="TOC Heading"/>
    <w:basedOn w:val="Balk1"/>
    <w:next w:val="Normal"/>
    <w:uiPriority w:val="39"/>
    <w:unhideWhenUsed/>
    <w:qFormat/>
    <w:rsid w:val="00227057"/>
    <w:pPr>
      <w:keepLines/>
      <w:numPr>
        <w:numId w:val="0"/>
      </w:numPr>
      <w:tabs>
        <w:tab w:val="left" w:pos="0"/>
      </w:tabs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kern w:val="0"/>
      <w:sz w:val="32"/>
      <w:szCs w:val="32"/>
      <w:lang w:eastAsia="tr-TR"/>
    </w:rPr>
  </w:style>
  <w:style w:type="table" w:styleId="TabloKlavuzu">
    <w:name w:val="Table Grid"/>
    <w:basedOn w:val="NormalTablo"/>
    <w:uiPriority w:val="39"/>
    <w:rsid w:val="00227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22705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22705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kKlavuz-Vurgu11">
    <w:name w:val="Açık Kılavuz - Vurgu 11"/>
    <w:basedOn w:val="NormalTablo"/>
    <w:uiPriority w:val="62"/>
    <w:rsid w:val="0022705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 w:hint="default"/>
        <w:b/>
        <w:bCs/>
      </w:rPr>
    </w:tblStylePr>
    <w:tblStylePr w:type="lastCol"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AkKlavuz-Vurgu111">
    <w:name w:val="Açık Kılavuz - Vurgu 111"/>
    <w:basedOn w:val="NormalTablo"/>
    <w:uiPriority w:val="62"/>
    <w:rsid w:val="0022705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 w:hint="default"/>
        <w:b/>
        <w:bCs/>
      </w:rPr>
    </w:tblStylePr>
    <w:tblStylePr w:type="lastCol"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AkKlavuz-Vurgu112">
    <w:name w:val="Açık Kılavuz - Vurgu 112"/>
    <w:basedOn w:val="NormalTablo"/>
    <w:uiPriority w:val="62"/>
    <w:rsid w:val="0022705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 w:hint="default"/>
        <w:b/>
        <w:bCs/>
      </w:rPr>
    </w:tblStylePr>
    <w:tblStylePr w:type="lastCol"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AkKlavuz-Vurgu113">
    <w:name w:val="Açık Kılavuz - Vurgu 113"/>
    <w:basedOn w:val="NormalTablo"/>
    <w:uiPriority w:val="62"/>
    <w:rsid w:val="0022705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 w:hint="default"/>
        <w:b/>
        <w:bCs/>
      </w:rPr>
    </w:tblStylePr>
    <w:tblStylePr w:type="lastCol"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AkKlavuz-Vurgu114">
    <w:name w:val="Açık Kılavuz - Vurgu 114"/>
    <w:basedOn w:val="NormalTablo"/>
    <w:uiPriority w:val="62"/>
    <w:rsid w:val="0022705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 w:hint="default"/>
        <w:b/>
        <w:bCs/>
      </w:rPr>
    </w:tblStylePr>
    <w:tblStylePr w:type="lastCol"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AkKlavuz-Vurgu115">
    <w:name w:val="Açık Kılavuz - Vurgu 115"/>
    <w:basedOn w:val="NormalTablo"/>
    <w:uiPriority w:val="62"/>
    <w:rsid w:val="0022705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 w:hint="default"/>
        <w:b/>
        <w:bCs/>
      </w:rPr>
    </w:tblStylePr>
    <w:tblStylePr w:type="lastCol"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AkKlavuz-Vurgu116">
    <w:name w:val="Açık Kılavuz - Vurgu 116"/>
    <w:basedOn w:val="NormalTablo"/>
    <w:uiPriority w:val="62"/>
    <w:rsid w:val="0022705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 w:hint="default"/>
        <w:b/>
        <w:bCs/>
      </w:rPr>
    </w:tblStylePr>
    <w:tblStylePr w:type="lastCol"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AkKlavuz-Vurgu117">
    <w:name w:val="Açık Kılavuz - Vurgu 117"/>
    <w:basedOn w:val="NormalTablo"/>
    <w:uiPriority w:val="62"/>
    <w:rsid w:val="0022705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 w:hint="default"/>
        <w:b/>
        <w:bCs/>
      </w:rPr>
    </w:tblStylePr>
    <w:tblStylePr w:type="lastCol"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AkKlavuz-Vurgu118">
    <w:name w:val="Açık Kılavuz - Vurgu 118"/>
    <w:basedOn w:val="NormalTablo"/>
    <w:uiPriority w:val="62"/>
    <w:rsid w:val="0022705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 w:hint="default"/>
        <w:b/>
        <w:bCs/>
      </w:rPr>
    </w:tblStylePr>
    <w:tblStylePr w:type="lastCol"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steTablo4-Vurgu61">
    <w:name w:val="Liste Tablo 4 - Vurgu 61"/>
    <w:basedOn w:val="NormalTablo"/>
    <w:next w:val="ListeTablo4-Vurgu62"/>
    <w:uiPriority w:val="49"/>
    <w:rsid w:val="0022705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eTablo4-Vurgu62">
    <w:name w:val="Liste Tablo 4 - Vurgu 62"/>
    <w:basedOn w:val="NormalTablo"/>
    <w:uiPriority w:val="49"/>
    <w:rsid w:val="00227057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TabloKlavuzu3">
    <w:name w:val="Tablo Kılavuzu3"/>
    <w:basedOn w:val="NormalTablo"/>
    <w:next w:val="TabloKlavuzu"/>
    <w:uiPriority w:val="39"/>
    <w:rsid w:val="0022705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kiYanaYasla">
    <w:name w:val="Normal + İki Yana Yasla"/>
    <w:basedOn w:val="Standard"/>
    <w:rsid w:val="00227057"/>
    <w:pPr>
      <w:spacing w:line="360" w:lineRule="auto"/>
      <w:ind w:firstLine="720"/>
      <w:jc w:val="both"/>
      <w:textAlignment w:val="baseline"/>
    </w:pPr>
    <w:rPr>
      <w:rFonts w:ascii="Times New Roman" w:eastAsia="Lucida Sans Unicode" w:hAnsi="Times New Roman" w:cs="Tahoma"/>
      <w:lang w:eastAsia="tr-TR" w:bidi="ar-SA"/>
    </w:rPr>
  </w:style>
  <w:style w:type="table" w:customStyle="1" w:styleId="KlavuzuTablo4-Vurgu31">
    <w:name w:val="Kılavuzu Tablo 4 - Vurgu 31"/>
    <w:basedOn w:val="NormalTablo"/>
    <w:uiPriority w:val="49"/>
    <w:rsid w:val="00227057"/>
    <w:pPr>
      <w:spacing w:after="0" w:line="240" w:lineRule="auto"/>
    </w:pPr>
    <w:rPr>
      <w:rFonts w:ascii="Times New Roman" w:eastAsia="Lucida Sans Unicode" w:hAnsi="Times New Roman" w:cs="Tahoma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styleId="zmlenmeyenBahsetme">
    <w:name w:val="Unresolved Mention"/>
    <w:basedOn w:val="VarsaylanParagrafYazTipi"/>
    <w:uiPriority w:val="99"/>
    <w:semiHidden/>
    <w:unhideWhenUsed/>
    <w:rsid w:val="008559F3"/>
    <w:rPr>
      <w:color w:val="605E5C"/>
      <w:shd w:val="clear" w:color="auto" w:fill="E1DFDD"/>
    </w:rPr>
  </w:style>
  <w:style w:type="numbering" w:customStyle="1" w:styleId="ListeYok2">
    <w:name w:val="Liste Yok2"/>
    <w:next w:val="ListeYok"/>
    <w:uiPriority w:val="99"/>
    <w:semiHidden/>
    <w:unhideWhenUsed/>
    <w:rsid w:val="005276FE"/>
  </w:style>
  <w:style w:type="numbering" w:customStyle="1" w:styleId="ListeYok11">
    <w:name w:val="Liste Yok11"/>
    <w:next w:val="ListeYok"/>
    <w:uiPriority w:val="99"/>
    <w:semiHidden/>
    <w:unhideWhenUsed/>
    <w:rsid w:val="005276FE"/>
  </w:style>
  <w:style w:type="table" w:customStyle="1" w:styleId="ListeTablo4-Vurgu621">
    <w:name w:val="Liste Tablo 4 - Vurgu 621"/>
    <w:basedOn w:val="NormalTablo"/>
    <w:next w:val="ListeTablo4-Vurgu62"/>
    <w:uiPriority w:val="49"/>
    <w:rsid w:val="005276F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5276FE"/>
    <w:rPr>
      <w:color w:val="605E5C"/>
      <w:shd w:val="clear" w:color="auto" w:fill="E1DFDD"/>
    </w:rPr>
  </w:style>
  <w:style w:type="numbering" w:customStyle="1" w:styleId="ListeYok3">
    <w:name w:val="Liste Yok3"/>
    <w:next w:val="ListeYok"/>
    <w:uiPriority w:val="99"/>
    <w:semiHidden/>
    <w:unhideWhenUsed/>
    <w:rsid w:val="00F34147"/>
  </w:style>
  <w:style w:type="numbering" w:customStyle="1" w:styleId="ListeYok12">
    <w:name w:val="Liste Yok12"/>
    <w:next w:val="ListeYok"/>
    <w:uiPriority w:val="99"/>
    <w:semiHidden/>
    <w:unhideWhenUsed/>
    <w:rsid w:val="00F34147"/>
  </w:style>
  <w:style w:type="table" w:customStyle="1" w:styleId="ListeTablo4-Vurgu622">
    <w:name w:val="Liste Tablo 4 - Vurgu 622"/>
    <w:basedOn w:val="NormalTablo"/>
    <w:next w:val="ListeTablo4-Vurgu62"/>
    <w:uiPriority w:val="49"/>
    <w:rsid w:val="00F3414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27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uikapp.tuik.gov.tr/Bolgesel/degiskenlerUzerindenSorgula.do?d-4326216-s=0&amp;d-4326216-o=2" TargetMode="External"/><Relationship Id="rId5" Type="http://schemas.openxmlformats.org/officeDocument/2006/relationships/hyperlink" Target="http://tuikapp.tuik.gov.tr/Bolgesel/degiskenlerUzerindenSorgula.do?d-4326216-s=0&amp;d-4326216-o=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7</Pages>
  <Words>1377</Words>
  <Characters>7853</Characters>
  <Application>Microsoft Office Word</Application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Hukuk</dc:creator>
  <cp:keywords/>
  <dc:description/>
  <cp:lastModifiedBy>Yasin KANDEMİR</cp:lastModifiedBy>
  <cp:revision>32</cp:revision>
  <dcterms:created xsi:type="dcterms:W3CDTF">2016-04-28T08:24:00Z</dcterms:created>
  <dcterms:modified xsi:type="dcterms:W3CDTF">2024-12-04T12:44:00Z</dcterms:modified>
</cp:coreProperties>
</file>